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2559" w:rsidRDefault="00852559" w:rsidP="00051CF4">
      <w:pPr>
        <w:jc w:val="both"/>
        <w:rPr>
          <w:b/>
          <w:u w:val="single"/>
        </w:rPr>
      </w:pPr>
    </w:p>
    <w:p w:rsidR="007707ED" w:rsidRPr="007707ED" w:rsidRDefault="007707ED" w:rsidP="00051CF4">
      <w:pPr>
        <w:jc w:val="both"/>
        <w:rPr>
          <w:b/>
          <w:u w:val="single"/>
        </w:rPr>
      </w:pPr>
    </w:p>
    <w:p w:rsidR="00852559" w:rsidRPr="00F21467" w:rsidRDefault="008C7C2E" w:rsidP="00852559">
      <w:pPr>
        <w:jc w:val="center"/>
        <w:rPr>
          <w:b/>
          <w:u w:val="single"/>
        </w:rPr>
      </w:pPr>
      <w:r w:rsidRPr="008C7C2E">
        <w:rPr>
          <w:b/>
          <w:noProof/>
          <w:u w:val="single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441.7pt;margin-top:-9.85pt;width:60.5pt;height:20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">
            <v:textbox>
              <w:txbxContent>
                <w:p w:rsidR="007707ED" w:rsidRPr="00B76F21" w:rsidRDefault="007707ED" w:rsidP="0085255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TED-1</w:t>
                  </w:r>
                </w:p>
              </w:txbxContent>
            </v:textbox>
          </v:shape>
        </w:pict>
      </w:r>
      <w:r w:rsidR="00852559" w:rsidRPr="00F21467">
        <w:rPr>
          <w:b/>
          <w:u w:val="single"/>
          <w:lang w:val="id-ID"/>
        </w:rPr>
        <w:t>SURAT PERMOHONAN PENGAJUAN</w:t>
      </w:r>
      <w:r w:rsidR="00834BDA" w:rsidRPr="00F21467">
        <w:rPr>
          <w:b/>
          <w:u w:val="single"/>
          <w:lang w:val="id-ID"/>
        </w:rPr>
        <w:t xml:space="preserve"> TOPIK</w:t>
      </w:r>
      <w:r w:rsidR="00852559" w:rsidRPr="00F21467">
        <w:rPr>
          <w:b/>
          <w:u w:val="single"/>
          <w:lang w:val="id-ID"/>
        </w:rPr>
        <w:t xml:space="preserve"> </w:t>
      </w:r>
      <w:r w:rsidR="00F21467">
        <w:rPr>
          <w:b/>
          <w:u w:val="single"/>
        </w:rPr>
        <w:t>TUGAS AKHIR</w:t>
      </w:r>
    </w:p>
    <w:p w:rsidR="00852559" w:rsidRPr="00F21467" w:rsidRDefault="00852559" w:rsidP="00852559">
      <w:pPr>
        <w:jc w:val="center"/>
        <w:rPr>
          <w:b/>
          <w:u w:val="single"/>
          <w:lang w:val="id-ID"/>
        </w:rPr>
      </w:pPr>
    </w:p>
    <w:p w:rsidR="00852559" w:rsidRPr="00F21467" w:rsidRDefault="00852559" w:rsidP="00852559">
      <w:pPr>
        <w:jc w:val="center"/>
        <w:rPr>
          <w:b/>
          <w:u w:val="single"/>
          <w:lang w:val="id-ID"/>
        </w:rPr>
      </w:pPr>
    </w:p>
    <w:p w:rsidR="001E2C07" w:rsidRPr="00F21467" w:rsidRDefault="001E2C07" w:rsidP="00852559">
      <w:pPr>
        <w:jc w:val="center"/>
        <w:rPr>
          <w:b/>
          <w:u w:val="single"/>
          <w:lang w:val="id-ID"/>
        </w:rPr>
      </w:pPr>
    </w:p>
    <w:p w:rsidR="00852559" w:rsidRPr="00F21467" w:rsidRDefault="00852559" w:rsidP="00852559">
      <w:pPr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KepadaYth.</w:t>
      </w:r>
    </w:p>
    <w:p w:rsidR="001B6D43" w:rsidRPr="00F21467" w:rsidRDefault="001B6D43" w:rsidP="001B6D43">
      <w:pPr>
        <w:rPr>
          <w:sz w:val="22"/>
          <w:szCs w:val="22"/>
        </w:rPr>
      </w:pPr>
      <w:r w:rsidRPr="00F21467">
        <w:rPr>
          <w:sz w:val="22"/>
          <w:szCs w:val="22"/>
          <w:lang w:val="id-ID"/>
        </w:rPr>
        <w:t>Ketua Program Studi</w:t>
      </w:r>
      <w:r w:rsidR="00F21467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Teknik</w:t>
      </w:r>
      <w:r w:rsidR="00F21467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 xml:space="preserve">Elektro </w:t>
      </w:r>
      <w:r w:rsidR="00F21467">
        <w:rPr>
          <w:sz w:val="22"/>
          <w:szCs w:val="22"/>
        </w:rPr>
        <w:t>D3</w:t>
      </w:r>
    </w:p>
    <w:p w:rsidR="00852559" w:rsidRPr="00F21467" w:rsidRDefault="00852559" w:rsidP="00852559">
      <w:pPr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Di Tempat</w:t>
      </w:r>
    </w:p>
    <w:p w:rsidR="00852559" w:rsidRPr="00F21467" w:rsidRDefault="00852559" w:rsidP="00852559">
      <w:pPr>
        <w:rPr>
          <w:sz w:val="22"/>
          <w:szCs w:val="22"/>
          <w:lang w:val="id-ID"/>
        </w:rPr>
      </w:pPr>
    </w:p>
    <w:p w:rsidR="00852559" w:rsidRPr="00F21467" w:rsidRDefault="00852559" w:rsidP="00852559">
      <w:pPr>
        <w:rPr>
          <w:sz w:val="22"/>
          <w:szCs w:val="22"/>
          <w:lang w:val="id-ID"/>
        </w:rPr>
      </w:pPr>
    </w:p>
    <w:p w:rsidR="00852559" w:rsidRPr="00F21467" w:rsidRDefault="00852559" w:rsidP="00852559">
      <w:pPr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Dengan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Hormat,</w:t>
      </w:r>
    </w:p>
    <w:p w:rsidR="00852559" w:rsidRPr="00F21467" w:rsidRDefault="00852559" w:rsidP="00852559">
      <w:pPr>
        <w:rPr>
          <w:sz w:val="22"/>
          <w:szCs w:val="22"/>
          <w:lang w:val="id-ID"/>
        </w:rPr>
      </w:pPr>
    </w:p>
    <w:p w:rsidR="00852559" w:rsidRPr="00F21467" w:rsidRDefault="00852559" w:rsidP="00852559">
      <w:pPr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Saya yang bertandatangan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di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bawah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ini :</w:t>
      </w:r>
    </w:p>
    <w:p w:rsidR="00852559" w:rsidRPr="00F21467" w:rsidRDefault="00852559" w:rsidP="00852559">
      <w:pPr>
        <w:rPr>
          <w:sz w:val="22"/>
          <w:szCs w:val="22"/>
          <w:lang w:val="id-ID"/>
        </w:rPr>
      </w:pPr>
    </w:p>
    <w:p w:rsidR="00852559" w:rsidRPr="00F21467" w:rsidRDefault="00852559" w:rsidP="00852559">
      <w:pPr>
        <w:tabs>
          <w:tab w:val="left" w:pos="1134"/>
        </w:tabs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Nama</w:t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  <w:t>:</w:t>
      </w:r>
      <w:r w:rsidR="00545F87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……………………………………………….</w:t>
      </w:r>
    </w:p>
    <w:p w:rsidR="00852559" w:rsidRPr="00F21467" w:rsidRDefault="00852559" w:rsidP="00852559">
      <w:pPr>
        <w:tabs>
          <w:tab w:val="left" w:pos="1134"/>
        </w:tabs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NIM</w:t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  <w:t>:</w:t>
      </w:r>
      <w:r w:rsidR="00545F87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……………………………………………….</w:t>
      </w:r>
    </w:p>
    <w:p w:rsidR="00852559" w:rsidRPr="00F21467" w:rsidRDefault="00852559" w:rsidP="00852559">
      <w:pPr>
        <w:tabs>
          <w:tab w:val="left" w:pos="1134"/>
        </w:tabs>
        <w:rPr>
          <w:sz w:val="22"/>
          <w:szCs w:val="22"/>
          <w:lang w:val="id-ID"/>
        </w:rPr>
      </w:pPr>
    </w:p>
    <w:p w:rsidR="00852559" w:rsidRPr="00545F87" w:rsidRDefault="00852559" w:rsidP="00852559">
      <w:pPr>
        <w:tabs>
          <w:tab w:val="left" w:pos="1134"/>
        </w:tabs>
        <w:rPr>
          <w:sz w:val="22"/>
          <w:szCs w:val="22"/>
          <w:lang w:val="id-ID"/>
        </w:rPr>
      </w:pPr>
      <w:r w:rsidRPr="00545F87">
        <w:rPr>
          <w:sz w:val="22"/>
          <w:szCs w:val="22"/>
          <w:lang w:val="id-ID"/>
        </w:rPr>
        <w:t>Mengajukan</w:t>
      </w:r>
      <w:r w:rsidR="00F21467" w:rsidRPr="00545F87">
        <w:rPr>
          <w:sz w:val="22"/>
          <w:szCs w:val="22"/>
        </w:rPr>
        <w:t xml:space="preserve"> </w:t>
      </w:r>
      <w:r w:rsidRPr="00545F87">
        <w:rPr>
          <w:sz w:val="22"/>
          <w:szCs w:val="22"/>
          <w:lang w:val="id-ID"/>
        </w:rPr>
        <w:t xml:space="preserve">permohonan </w:t>
      </w:r>
      <w:r w:rsidR="00F21467" w:rsidRPr="00545F87">
        <w:rPr>
          <w:sz w:val="22"/>
          <w:szCs w:val="22"/>
        </w:rPr>
        <w:t>TA</w:t>
      </w:r>
      <w:r w:rsidRPr="00545F87">
        <w:rPr>
          <w:sz w:val="22"/>
          <w:szCs w:val="22"/>
          <w:lang w:val="id-ID"/>
        </w:rPr>
        <w:t>, dengan</w:t>
      </w:r>
      <w:r w:rsidR="00F21467" w:rsidRPr="00545F87">
        <w:rPr>
          <w:sz w:val="22"/>
          <w:szCs w:val="22"/>
        </w:rPr>
        <w:t xml:space="preserve"> </w:t>
      </w:r>
      <w:r w:rsidRPr="00545F87">
        <w:rPr>
          <w:sz w:val="22"/>
          <w:szCs w:val="22"/>
          <w:lang w:val="id-ID"/>
        </w:rPr>
        <w:t>memenuhi</w:t>
      </w:r>
      <w:r w:rsidR="00F21467" w:rsidRPr="00545F87">
        <w:rPr>
          <w:sz w:val="22"/>
          <w:szCs w:val="22"/>
        </w:rPr>
        <w:t xml:space="preserve"> </w:t>
      </w:r>
      <w:r w:rsidRPr="00545F87">
        <w:rPr>
          <w:sz w:val="22"/>
          <w:szCs w:val="22"/>
          <w:lang w:val="id-ID"/>
        </w:rPr>
        <w:t>syarat-syarat</w:t>
      </w:r>
      <w:r w:rsidR="00F21467" w:rsidRPr="00545F87">
        <w:rPr>
          <w:sz w:val="22"/>
          <w:szCs w:val="22"/>
        </w:rPr>
        <w:t xml:space="preserve"> </w:t>
      </w:r>
      <w:r w:rsidRPr="00545F87">
        <w:rPr>
          <w:sz w:val="22"/>
          <w:szCs w:val="22"/>
          <w:lang w:val="id-ID"/>
        </w:rPr>
        <w:t>berikut :</w:t>
      </w:r>
    </w:p>
    <w:p w:rsidR="00852559" w:rsidRPr="00545F87" w:rsidRDefault="001B6D43" w:rsidP="00852559">
      <w:pPr>
        <w:pStyle w:val="ListParagraph"/>
        <w:numPr>
          <w:ilvl w:val="0"/>
          <w:numId w:val="7"/>
        </w:numPr>
        <w:tabs>
          <w:tab w:val="left" w:pos="567"/>
        </w:tabs>
        <w:suppressAutoHyphens w:val="0"/>
        <w:autoSpaceDE w:val="0"/>
        <w:autoSpaceDN w:val="0"/>
        <w:adjustRightInd w:val="0"/>
        <w:ind w:left="567" w:hanging="283"/>
        <w:rPr>
          <w:sz w:val="22"/>
          <w:szCs w:val="22"/>
          <w:lang w:val="id-ID"/>
        </w:rPr>
      </w:pPr>
      <w:r w:rsidRPr="00545F87">
        <w:rPr>
          <w:sz w:val="22"/>
          <w:szCs w:val="22"/>
          <w:lang w:val="id-ID"/>
        </w:rPr>
        <w:t>Telah</w:t>
      </w:r>
      <w:r w:rsidR="00545F87">
        <w:rPr>
          <w:sz w:val="22"/>
          <w:szCs w:val="22"/>
        </w:rPr>
        <w:t xml:space="preserve"> </w:t>
      </w:r>
      <w:r w:rsidRPr="00545F87">
        <w:rPr>
          <w:sz w:val="22"/>
          <w:szCs w:val="22"/>
          <w:lang w:val="id-ID"/>
        </w:rPr>
        <w:t xml:space="preserve">mengambil SKS </w:t>
      </w:r>
      <w:r w:rsidR="00F21467" w:rsidRPr="00545F87">
        <w:rPr>
          <w:sz w:val="22"/>
          <w:szCs w:val="22"/>
        </w:rPr>
        <w:t>Tugas Akhir.</w:t>
      </w:r>
    </w:p>
    <w:p w:rsidR="00852559" w:rsidRPr="00545F87" w:rsidRDefault="001B6D43" w:rsidP="00852559">
      <w:pPr>
        <w:pStyle w:val="ListParagraph"/>
        <w:numPr>
          <w:ilvl w:val="0"/>
          <w:numId w:val="7"/>
        </w:numPr>
        <w:tabs>
          <w:tab w:val="left" w:pos="567"/>
        </w:tabs>
        <w:suppressAutoHyphens w:val="0"/>
        <w:autoSpaceDE w:val="0"/>
        <w:autoSpaceDN w:val="0"/>
        <w:adjustRightInd w:val="0"/>
        <w:ind w:left="567" w:hanging="283"/>
        <w:rPr>
          <w:sz w:val="22"/>
          <w:szCs w:val="22"/>
          <w:lang w:val="id-ID"/>
        </w:rPr>
      </w:pPr>
      <w:r w:rsidRPr="00545F87">
        <w:rPr>
          <w:sz w:val="22"/>
          <w:szCs w:val="22"/>
          <w:lang w:val="id-ID"/>
        </w:rPr>
        <w:t xml:space="preserve">Telah lulus </w:t>
      </w:r>
      <w:r w:rsidR="00F21467" w:rsidRPr="00545F87">
        <w:rPr>
          <w:sz w:val="22"/>
          <w:szCs w:val="22"/>
        </w:rPr>
        <w:t>80</w:t>
      </w:r>
      <w:r w:rsidR="00852559" w:rsidRPr="00545F87">
        <w:rPr>
          <w:sz w:val="22"/>
          <w:szCs w:val="22"/>
          <w:lang w:val="id-ID"/>
        </w:rPr>
        <w:t xml:space="preserve"> SKS matakuliah.</w:t>
      </w:r>
    </w:p>
    <w:p w:rsidR="001B6D43" w:rsidRPr="00545F87" w:rsidRDefault="00852559" w:rsidP="00F21467">
      <w:pPr>
        <w:pStyle w:val="ListParagraph"/>
        <w:numPr>
          <w:ilvl w:val="0"/>
          <w:numId w:val="7"/>
        </w:numPr>
        <w:tabs>
          <w:tab w:val="left" w:pos="567"/>
        </w:tabs>
        <w:suppressAutoHyphens w:val="0"/>
        <w:autoSpaceDE w:val="0"/>
        <w:autoSpaceDN w:val="0"/>
        <w:adjustRightInd w:val="0"/>
        <w:ind w:left="567" w:hanging="283"/>
        <w:rPr>
          <w:sz w:val="22"/>
          <w:szCs w:val="22"/>
          <w:lang w:val="id-ID"/>
        </w:rPr>
      </w:pPr>
      <w:r w:rsidRPr="00545F87">
        <w:rPr>
          <w:sz w:val="22"/>
          <w:szCs w:val="22"/>
          <w:lang w:val="id-ID"/>
        </w:rPr>
        <w:t>Telah</w:t>
      </w:r>
      <w:r w:rsidR="007707ED" w:rsidRPr="00545F87">
        <w:rPr>
          <w:sz w:val="22"/>
          <w:szCs w:val="22"/>
        </w:rPr>
        <w:t xml:space="preserve"> </w:t>
      </w:r>
      <w:r w:rsidR="007707ED" w:rsidRPr="00545F87">
        <w:rPr>
          <w:sz w:val="22"/>
          <w:szCs w:val="22"/>
          <w:lang w:val="id-ID"/>
        </w:rPr>
        <w:t xml:space="preserve">lulus Kerja </w:t>
      </w:r>
      <w:r w:rsidR="001B6D43" w:rsidRPr="00545F87">
        <w:rPr>
          <w:sz w:val="22"/>
          <w:szCs w:val="22"/>
          <w:lang w:val="id-ID"/>
        </w:rPr>
        <w:t>P</w:t>
      </w:r>
      <w:r w:rsidR="007707ED" w:rsidRPr="00545F87">
        <w:rPr>
          <w:sz w:val="22"/>
          <w:szCs w:val="22"/>
        </w:rPr>
        <w:t>raktek</w:t>
      </w:r>
      <w:r w:rsidR="00545F87">
        <w:rPr>
          <w:sz w:val="22"/>
          <w:szCs w:val="22"/>
        </w:rPr>
        <w:t>.</w:t>
      </w:r>
      <w:r w:rsidR="001B6D43" w:rsidRPr="00545F87">
        <w:rPr>
          <w:sz w:val="22"/>
          <w:szCs w:val="22"/>
          <w:lang w:val="id-ID"/>
        </w:rPr>
        <w:t xml:space="preserve"> </w:t>
      </w:r>
    </w:p>
    <w:p w:rsidR="00F21467" w:rsidRPr="00F21467" w:rsidRDefault="00F21467" w:rsidP="00F21467">
      <w:pPr>
        <w:pStyle w:val="ListParagraph"/>
        <w:tabs>
          <w:tab w:val="left" w:pos="567"/>
        </w:tabs>
        <w:suppressAutoHyphens w:val="0"/>
        <w:autoSpaceDE w:val="0"/>
        <w:autoSpaceDN w:val="0"/>
        <w:adjustRightInd w:val="0"/>
        <w:ind w:left="567"/>
        <w:rPr>
          <w:rFonts w:ascii="Cambria" w:hAnsi="Cambria"/>
          <w:sz w:val="22"/>
          <w:szCs w:val="22"/>
          <w:lang w:val="id-ID"/>
        </w:rPr>
      </w:pPr>
    </w:p>
    <w:p w:rsidR="00852559" w:rsidRPr="00F21467" w:rsidRDefault="00852559" w:rsidP="00852559">
      <w:pPr>
        <w:tabs>
          <w:tab w:val="left" w:pos="1134"/>
        </w:tabs>
        <w:rPr>
          <w:sz w:val="22"/>
          <w:szCs w:val="22"/>
          <w:lang w:val="id-ID"/>
        </w:rPr>
      </w:pPr>
    </w:p>
    <w:p w:rsidR="00852559" w:rsidRPr="00F21467" w:rsidRDefault="00852559" w:rsidP="00852559">
      <w:pPr>
        <w:tabs>
          <w:tab w:val="left" w:pos="1134"/>
        </w:tabs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Sebagai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bukti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terpenuhinya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syarat-syarat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tersebut, terlampir:</w:t>
      </w:r>
    </w:p>
    <w:p w:rsidR="00852559" w:rsidRPr="00F21467" w:rsidRDefault="00852559" w:rsidP="00852559">
      <w:pPr>
        <w:pStyle w:val="ListParagraph"/>
        <w:numPr>
          <w:ilvl w:val="0"/>
          <w:numId w:val="6"/>
        </w:numPr>
        <w:tabs>
          <w:tab w:val="left" w:pos="1134"/>
        </w:tabs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Copy KRS Terakhir.</w:t>
      </w:r>
    </w:p>
    <w:p w:rsidR="00834BDA" w:rsidRPr="00F21467" w:rsidRDefault="00834BDA" w:rsidP="00852559">
      <w:pPr>
        <w:pStyle w:val="ListParagraph"/>
        <w:numPr>
          <w:ilvl w:val="0"/>
          <w:numId w:val="6"/>
        </w:numPr>
        <w:tabs>
          <w:tab w:val="left" w:pos="1134"/>
        </w:tabs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Copy transkip atau Rapor mahasiswa.</w:t>
      </w:r>
    </w:p>
    <w:p w:rsidR="00F21467" w:rsidRDefault="00F21467" w:rsidP="00852559">
      <w:pPr>
        <w:ind w:left="6480"/>
        <w:rPr>
          <w:sz w:val="22"/>
          <w:szCs w:val="22"/>
        </w:rPr>
      </w:pPr>
    </w:p>
    <w:p w:rsidR="00852559" w:rsidRPr="00F21467" w:rsidRDefault="00852559" w:rsidP="00852559">
      <w:pPr>
        <w:ind w:left="648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Pekanbaru,</w:t>
      </w:r>
      <w:r w:rsidR="007707ED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…………</w:t>
      </w:r>
      <w:r w:rsidR="00B35139" w:rsidRPr="00F21467">
        <w:rPr>
          <w:sz w:val="22"/>
          <w:szCs w:val="22"/>
          <w:lang w:val="id-ID"/>
        </w:rPr>
        <w:t>…….</w:t>
      </w:r>
    </w:p>
    <w:p w:rsidR="00852559" w:rsidRPr="007707ED" w:rsidRDefault="00852559" w:rsidP="00852559">
      <w:pPr>
        <w:ind w:left="6480"/>
        <w:rPr>
          <w:sz w:val="22"/>
          <w:szCs w:val="22"/>
        </w:rPr>
      </w:pPr>
      <w:r w:rsidRPr="00F21467">
        <w:rPr>
          <w:sz w:val="22"/>
          <w:szCs w:val="22"/>
          <w:lang w:val="id-ID"/>
        </w:rPr>
        <w:t>Mahasiswa</w:t>
      </w:r>
    </w:p>
    <w:p w:rsidR="00852559" w:rsidRPr="00F21467" w:rsidRDefault="00852559" w:rsidP="00852559">
      <w:pPr>
        <w:ind w:left="6480"/>
        <w:rPr>
          <w:b/>
          <w:sz w:val="22"/>
          <w:szCs w:val="22"/>
          <w:u w:val="single"/>
          <w:lang w:val="id-ID"/>
        </w:rPr>
      </w:pPr>
    </w:p>
    <w:p w:rsidR="00852559" w:rsidRPr="00F21467" w:rsidRDefault="00852559" w:rsidP="00852559">
      <w:pPr>
        <w:ind w:left="6480"/>
        <w:rPr>
          <w:sz w:val="22"/>
          <w:szCs w:val="22"/>
          <w:lang w:val="id-ID"/>
        </w:rPr>
      </w:pPr>
    </w:p>
    <w:p w:rsidR="00852559" w:rsidRPr="00F21467" w:rsidRDefault="00852559" w:rsidP="00852559">
      <w:pPr>
        <w:ind w:left="6480"/>
        <w:rPr>
          <w:sz w:val="22"/>
          <w:szCs w:val="22"/>
          <w:lang w:val="id-ID"/>
        </w:rPr>
      </w:pPr>
    </w:p>
    <w:p w:rsidR="001E2C07" w:rsidRPr="00F21467" w:rsidRDefault="001E2C07" w:rsidP="00852559">
      <w:pPr>
        <w:ind w:left="6480"/>
        <w:rPr>
          <w:sz w:val="22"/>
          <w:szCs w:val="22"/>
          <w:lang w:val="id-ID"/>
        </w:rPr>
      </w:pPr>
    </w:p>
    <w:p w:rsidR="00F43CF5" w:rsidRPr="00F21467" w:rsidRDefault="00F43CF5" w:rsidP="00852559">
      <w:pPr>
        <w:ind w:left="6480"/>
        <w:rPr>
          <w:sz w:val="22"/>
          <w:szCs w:val="22"/>
          <w:lang w:val="id-ID"/>
        </w:rPr>
      </w:pPr>
    </w:p>
    <w:p w:rsidR="00852559" w:rsidRPr="00F21467" w:rsidRDefault="00852559" w:rsidP="00852559">
      <w:pPr>
        <w:ind w:left="648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(……………………</w:t>
      </w:r>
      <w:r w:rsidR="00B35139" w:rsidRPr="00F21467">
        <w:rPr>
          <w:sz w:val="22"/>
          <w:szCs w:val="22"/>
          <w:lang w:val="id-ID"/>
        </w:rPr>
        <w:t>…</w:t>
      </w:r>
      <w:r w:rsidR="007707ED">
        <w:rPr>
          <w:sz w:val="22"/>
          <w:szCs w:val="22"/>
        </w:rPr>
        <w:t>.</w:t>
      </w:r>
      <w:r w:rsidR="00B35139" w:rsidRPr="00F21467">
        <w:rPr>
          <w:sz w:val="22"/>
          <w:szCs w:val="22"/>
          <w:lang w:val="id-ID"/>
        </w:rPr>
        <w:t>….</w:t>
      </w:r>
      <w:r w:rsidRPr="00F21467">
        <w:rPr>
          <w:sz w:val="22"/>
          <w:szCs w:val="22"/>
          <w:lang w:val="id-ID"/>
        </w:rPr>
        <w:t>)</w:t>
      </w:r>
    </w:p>
    <w:p w:rsidR="00852559" w:rsidRPr="00F21467" w:rsidRDefault="00B35139" w:rsidP="00852559">
      <w:pPr>
        <w:ind w:left="648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NIM.</w:t>
      </w:r>
    </w:p>
    <w:p w:rsidR="00852559" w:rsidRPr="00F21467" w:rsidRDefault="00852559" w:rsidP="00852559">
      <w:pPr>
        <w:ind w:left="6480"/>
        <w:rPr>
          <w:b/>
          <w:sz w:val="22"/>
          <w:szCs w:val="22"/>
          <w:u w:val="single"/>
          <w:lang w:val="id-ID"/>
        </w:rPr>
      </w:pPr>
    </w:p>
    <w:p w:rsidR="00852559" w:rsidRPr="00F21467" w:rsidRDefault="00852559" w:rsidP="00852559">
      <w:pPr>
        <w:jc w:val="center"/>
        <w:rPr>
          <w:b/>
          <w:sz w:val="22"/>
          <w:szCs w:val="22"/>
          <w:u w:val="single"/>
          <w:lang w:val="id-ID"/>
        </w:rPr>
      </w:pPr>
    </w:p>
    <w:p w:rsidR="00502DB1" w:rsidRPr="00F21467" w:rsidRDefault="00502DB1" w:rsidP="00502DB1">
      <w:pPr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Mengetahui,</w:t>
      </w:r>
    </w:p>
    <w:p w:rsidR="00502DB1" w:rsidRPr="00F21467" w:rsidRDefault="00502DB1" w:rsidP="00502DB1">
      <w:pPr>
        <w:ind w:firstLine="426"/>
        <w:rPr>
          <w:sz w:val="22"/>
          <w:szCs w:val="22"/>
        </w:rPr>
      </w:pPr>
      <w:r w:rsidRPr="00F21467">
        <w:rPr>
          <w:sz w:val="22"/>
          <w:szCs w:val="22"/>
          <w:lang w:val="id-ID"/>
        </w:rPr>
        <w:t>Program Studi</w:t>
      </w:r>
      <w:r w:rsidR="00F21467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Teknik</w:t>
      </w:r>
      <w:r w:rsidR="00F21467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 xml:space="preserve">Elektro </w:t>
      </w:r>
      <w:r w:rsidR="00F21467">
        <w:rPr>
          <w:sz w:val="22"/>
          <w:szCs w:val="22"/>
        </w:rPr>
        <w:t>D3</w:t>
      </w:r>
    </w:p>
    <w:p w:rsidR="00502DB1" w:rsidRPr="00F21467" w:rsidRDefault="00502DB1" w:rsidP="00502DB1">
      <w:pPr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Ketua,</w:t>
      </w:r>
    </w:p>
    <w:p w:rsidR="00502DB1" w:rsidRPr="00F21467" w:rsidRDefault="00502DB1" w:rsidP="00502DB1">
      <w:pPr>
        <w:ind w:firstLine="426"/>
        <w:rPr>
          <w:sz w:val="22"/>
          <w:szCs w:val="22"/>
          <w:lang w:val="id-ID"/>
        </w:rPr>
      </w:pPr>
    </w:p>
    <w:p w:rsidR="00502DB1" w:rsidRPr="00F21467" w:rsidRDefault="00502DB1" w:rsidP="00502DB1">
      <w:pPr>
        <w:ind w:firstLine="426"/>
        <w:rPr>
          <w:sz w:val="22"/>
          <w:szCs w:val="22"/>
          <w:lang w:val="id-ID"/>
        </w:rPr>
      </w:pPr>
    </w:p>
    <w:p w:rsidR="00B35139" w:rsidRPr="00F21467" w:rsidRDefault="00B35139" w:rsidP="00502DB1">
      <w:pPr>
        <w:ind w:firstLine="426"/>
        <w:rPr>
          <w:sz w:val="22"/>
          <w:szCs w:val="22"/>
          <w:lang w:val="id-ID"/>
        </w:rPr>
      </w:pPr>
    </w:p>
    <w:p w:rsidR="00502DB1" w:rsidRPr="00F21467" w:rsidRDefault="00502DB1" w:rsidP="00834BDA">
      <w:pPr>
        <w:rPr>
          <w:sz w:val="22"/>
          <w:szCs w:val="22"/>
          <w:u w:val="single"/>
          <w:lang w:val="id-ID"/>
        </w:rPr>
      </w:pPr>
    </w:p>
    <w:p w:rsidR="00502DB1" w:rsidRPr="00F21467" w:rsidRDefault="00F21467" w:rsidP="00502DB1">
      <w:pPr>
        <w:ind w:firstLine="426"/>
        <w:rPr>
          <w:sz w:val="22"/>
          <w:szCs w:val="22"/>
          <w:u w:val="single"/>
          <w:lang w:val="id-ID"/>
        </w:rPr>
      </w:pPr>
      <w:r>
        <w:rPr>
          <w:sz w:val="22"/>
          <w:szCs w:val="22"/>
          <w:u w:val="single"/>
        </w:rPr>
        <w:t>Amir Hamzah.</w:t>
      </w:r>
      <w:r w:rsidR="00250E49" w:rsidRPr="00F21467">
        <w:rPr>
          <w:sz w:val="22"/>
          <w:szCs w:val="22"/>
          <w:u w:val="single"/>
          <w:lang w:val="id-ID"/>
        </w:rPr>
        <w:t xml:space="preserve">  ST.,</w:t>
      </w:r>
      <w:r w:rsidR="00502DB1" w:rsidRPr="00F21467">
        <w:rPr>
          <w:sz w:val="22"/>
          <w:szCs w:val="22"/>
          <w:u w:val="single"/>
          <w:lang w:val="id-ID"/>
        </w:rPr>
        <w:t xml:space="preserve"> MT</w:t>
      </w:r>
    </w:p>
    <w:p w:rsidR="00502DB1" w:rsidRPr="00F21467" w:rsidRDefault="00502DB1" w:rsidP="00502DB1">
      <w:pPr>
        <w:ind w:firstLine="426"/>
        <w:rPr>
          <w:sz w:val="22"/>
          <w:szCs w:val="22"/>
        </w:rPr>
      </w:pPr>
      <w:r w:rsidRPr="00F21467">
        <w:rPr>
          <w:sz w:val="22"/>
          <w:szCs w:val="22"/>
          <w:lang w:val="id-ID"/>
        </w:rPr>
        <w:t>NIP.19</w:t>
      </w:r>
      <w:r w:rsidR="00F21467">
        <w:rPr>
          <w:sz w:val="22"/>
          <w:szCs w:val="22"/>
        </w:rPr>
        <w:t>7507052002121003</w:t>
      </w:r>
    </w:p>
    <w:p w:rsidR="00852559" w:rsidRPr="00F21467" w:rsidRDefault="00852559" w:rsidP="00852559">
      <w:pPr>
        <w:rPr>
          <w:lang w:val="id-ID"/>
        </w:rPr>
      </w:pPr>
    </w:p>
    <w:p w:rsidR="00852559" w:rsidRPr="00F21467" w:rsidRDefault="00852559" w:rsidP="00051CF4">
      <w:pPr>
        <w:jc w:val="both"/>
        <w:rPr>
          <w:b/>
          <w:u w:val="single"/>
          <w:lang w:val="id-ID"/>
        </w:rPr>
      </w:pPr>
    </w:p>
    <w:p w:rsidR="003026E0" w:rsidRPr="00F21467" w:rsidRDefault="003026E0" w:rsidP="00E8032B">
      <w:pPr>
        <w:jc w:val="both"/>
        <w:rPr>
          <w:b/>
          <w:u w:val="single"/>
          <w:lang w:val="id-ID"/>
        </w:rPr>
      </w:pPr>
    </w:p>
    <w:p w:rsidR="00834BDA" w:rsidRPr="00F21467" w:rsidRDefault="00834BDA" w:rsidP="00E8032B">
      <w:pPr>
        <w:jc w:val="both"/>
        <w:rPr>
          <w:b/>
          <w:u w:val="single"/>
          <w:lang w:val="id-ID"/>
        </w:rPr>
      </w:pPr>
    </w:p>
    <w:p w:rsidR="00834BDA" w:rsidRPr="00F21467" w:rsidRDefault="00834BDA" w:rsidP="00E8032B">
      <w:pPr>
        <w:jc w:val="both"/>
        <w:rPr>
          <w:b/>
          <w:u w:val="single"/>
          <w:lang w:val="id-ID"/>
        </w:rPr>
      </w:pPr>
    </w:p>
    <w:p w:rsidR="00490268" w:rsidRPr="00F21467" w:rsidRDefault="008C7C2E" w:rsidP="008331AF">
      <w:pPr>
        <w:jc w:val="center"/>
        <w:rPr>
          <w:b/>
          <w:u w:val="single"/>
          <w:lang w:val="id-ID"/>
        </w:rPr>
      </w:pPr>
      <w:r w:rsidRPr="008C7C2E">
        <w:rPr>
          <w:b/>
          <w:noProof/>
          <w:sz w:val="22"/>
          <w:szCs w:val="22"/>
          <w:lang w:val="id-ID" w:eastAsia="id-ID"/>
        </w:rPr>
        <w:lastRenderedPageBreak/>
        <w:pict>
          <v:shape id="Text Box 4" o:spid="_x0000_s1027" type="#_x0000_t202" style="position:absolute;left:0;text-align:left;margin-left:450.5pt;margin-top:8.65pt;width:53.75pt;height:20.2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">
            <v:textbox>
              <w:txbxContent>
                <w:p w:rsidR="007707ED" w:rsidRPr="00530A00" w:rsidRDefault="007707ED" w:rsidP="008331AF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id-ID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D-</w:t>
                  </w:r>
                  <w:r>
                    <w:rPr>
                      <w:b/>
                      <w:bCs/>
                      <w:sz w:val="22"/>
                      <w:szCs w:val="22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8331AF" w:rsidRPr="007707ED" w:rsidRDefault="008331AF" w:rsidP="008331AF">
      <w:pPr>
        <w:jc w:val="center"/>
        <w:rPr>
          <w:b/>
          <w:u w:val="single"/>
        </w:rPr>
      </w:pPr>
      <w:r w:rsidRPr="00F21467">
        <w:rPr>
          <w:b/>
          <w:u w:val="single"/>
          <w:lang w:val="id-ID"/>
        </w:rPr>
        <w:t xml:space="preserve">FORM </w:t>
      </w:r>
      <w:r w:rsidR="007658E3" w:rsidRPr="00F21467">
        <w:rPr>
          <w:b/>
          <w:u w:val="single"/>
          <w:lang w:val="id-ID"/>
        </w:rPr>
        <w:t>PENGAJUAN TOPIK</w:t>
      </w:r>
      <w:r w:rsidRPr="00F21467">
        <w:rPr>
          <w:b/>
          <w:u w:val="single"/>
          <w:lang w:val="id-ID"/>
        </w:rPr>
        <w:t xml:space="preserve"> </w:t>
      </w:r>
      <w:r w:rsidR="007707ED">
        <w:rPr>
          <w:b/>
          <w:u w:val="single"/>
        </w:rPr>
        <w:t>TUGAS AKHIR</w:t>
      </w:r>
    </w:p>
    <w:p w:rsidR="008331AF" w:rsidRPr="00F21467" w:rsidRDefault="008331AF" w:rsidP="008331AF">
      <w:pPr>
        <w:rPr>
          <w:sz w:val="18"/>
          <w:lang w:val="id-ID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0"/>
        <w:gridCol w:w="3683"/>
      </w:tblGrid>
      <w:tr w:rsidR="008331AF" w:rsidRPr="00F21467" w:rsidTr="00CB3A1E">
        <w:trPr>
          <w:trHeight w:val="216"/>
        </w:trPr>
        <w:tc>
          <w:tcPr>
            <w:tcW w:w="9563" w:type="dxa"/>
            <w:gridSpan w:val="2"/>
            <w:vAlign w:val="center"/>
          </w:tcPr>
          <w:p w:rsidR="008331AF" w:rsidRPr="00F21467" w:rsidRDefault="008331AF" w:rsidP="00CB3A1E">
            <w:pPr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A. Diisi</w:t>
            </w:r>
            <w:r w:rsidR="007707ED">
              <w:rPr>
                <w:b/>
                <w:sz w:val="22"/>
                <w:szCs w:val="22"/>
              </w:rPr>
              <w:t xml:space="preserve"> </w:t>
            </w:r>
            <w:r w:rsidRPr="00F21467">
              <w:rPr>
                <w:b/>
                <w:sz w:val="22"/>
                <w:szCs w:val="22"/>
                <w:lang w:val="id-ID"/>
              </w:rPr>
              <w:t>oleh</w:t>
            </w:r>
            <w:r w:rsidR="007707ED">
              <w:rPr>
                <w:b/>
                <w:sz w:val="22"/>
                <w:szCs w:val="22"/>
              </w:rPr>
              <w:t xml:space="preserve"> </w:t>
            </w:r>
            <w:r w:rsidRPr="00F21467">
              <w:rPr>
                <w:b/>
                <w:sz w:val="22"/>
                <w:szCs w:val="22"/>
                <w:lang w:val="id-ID"/>
              </w:rPr>
              <w:t>mahasiswa</w:t>
            </w:r>
          </w:p>
        </w:tc>
      </w:tr>
      <w:tr w:rsidR="008331AF" w:rsidRPr="00F21467" w:rsidTr="00CB3A1E">
        <w:tc>
          <w:tcPr>
            <w:tcW w:w="9563" w:type="dxa"/>
            <w:gridSpan w:val="2"/>
          </w:tcPr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Yang bertanda tangan di bawah ini :</w:t>
            </w:r>
          </w:p>
          <w:p w:rsidR="008331AF" w:rsidRPr="00F21467" w:rsidRDefault="008331AF" w:rsidP="00CB3A1E">
            <w:pPr>
              <w:ind w:left="900"/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7658E3">
            <w:pPr>
              <w:tabs>
                <w:tab w:val="left" w:pos="2226"/>
                <w:tab w:val="left" w:pos="2509"/>
              </w:tabs>
              <w:ind w:left="907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Nama </w:t>
            </w:r>
            <w:r w:rsidRPr="00F21467">
              <w:rPr>
                <w:sz w:val="22"/>
                <w:szCs w:val="22"/>
                <w:lang w:val="id-ID"/>
              </w:rPr>
              <w:tab/>
              <w:t xml:space="preserve">: </w:t>
            </w:r>
            <w:r w:rsidRPr="00F21467">
              <w:rPr>
                <w:sz w:val="22"/>
                <w:szCs w:val="22"/>
                <w:lang w:val="id-ID"/>
              </w:rPr>
              <w:tab/>
              <w:t>..................................................................</w:t>
            </w:r>
          </w:p>
          <w:p w:rsidR="008331AF" w:rsidRPr="00F21467" w:rsidRDefault="008331AF" w:rsidP="007658E3">
            <w:pPr>
              <w:tabs>
                <w:tab w:val="left" w:pos="2226"/>
                <w:tab w:val="left" w:pos="2509"/>
              </w:tabs>
              <w:ind w:left="907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NIM        </w:t>
            </w:r>
            <w:r w:rsidRPr="00F21467">
              <w:rPr>
                <w:sz w:val="22"/>
                <w:szCs w:val="22"/>
                <w:lang w:val="id-ID"/>
              </w:rPr>
              <w:tab/>
              <w:t xml:space="preserve">: </w:t>
            </w:r>
            <w:r w:rsidRPr="00F21467">
              <w:rPr>
                <w:sz w:val="22"/>
                <w:szCs w:val="22"/>
                <w:lang w:val="id-ID"/>
              </w:rPr>
              <w:tab/>
              <w:t>..................................................................</w:t>
            </w:r>
          </w:p>
          <w:p w:rsidR="008331AF" w:rsidRDefault="007707ED" w:rsidP="007658E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707ED" w:rsidRPr="007707ED" w:rsidRDefault="007707ED" w:rsidP="007658E3">
            <w:pPr>
              <w:spacing w:line="360" w:lineRule="auto"/>
              <w:rPr>
                <w:sz w:val="22"/>
                <w:szCs w:val="22"/>
              </w:rPr>
            </w:pPr>
          </w:p>
          <w:p w:rsidR="008331AF" w:rsidRPr="00F21467" w:rsidRDefault="008331AF" w:rsidP="007707ED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Mengajukan proposal </w:t>
            </w:r>
            <w:r w:rsidR="007707ED">
              <w:rPr>
                <w:sz w:val="22"/>
                <w:szCs w:val="22"/>
                <w:lang w:val="id-ID"/>
              </w:rPr>
              <w:t>T</w:t>
            </w:r>
            <w:r w:rsidR="007707ED">
              <w:rPr>
                <w:sz w:val="22"/>
                <w:szCs w:val="22"/>
              </w:rPr>
              <w:t xml:space="preserve">ugas </w:t>
            </w:r>
            <w:r w:rsidR="007707ED">
              <w:rPr>
                <w:sz w:val="22"/>
                <w:szCs w:val="22"/>
                <w:lang w:val="id-ID"/>
              </w:rPr>
              <w:t>A</w:t>
            </w:r>
            <w:r w:rsidR="007707ED">
              <w:rPr>
                <w:sz w:val="22"/>
                <w:szCs w:val="22"/>
              </w:rPr>
              <w:t xml:space="preserve">khir </w:t>
            </w:r>
            <w:r w:rsidRPr="00F21467">
              <w:rPr>
                <w:sz w:val="22"/>
                <w:szCs w:val="22"/>
                <w:lang w:val="id-ID"/>
              </w:rPr>
              <w:t xml:space="preserve"> dengan </w:t>
            </w:r>
            <w:r w:rsidR="007658E3" w:rsidRPr="00F21467">
              <w:rPr>
                <w:sz w:val="22"/>
                <w:szCs w:val="22"/>
                <w:lang w:val="id-ID"/>
              </w:rPr>
              <w:t xml:space="preserve">topik </w:t>
            </w:r>
            <w:r w:rsidRPr="00F21467">
              <w:rPr>
                <w:sz w:val="22"/>
                <w:szCs w:val="22"/>
                <w:lang w:val="id-ID"/>
              </w:rPr>
              <w:t>: ......................................................................................</w:t>
            </w:r>
          </w:p>
          <w:p w:rsidR="008331AF" w:rsidRPr="00F21467" w:rsidRDefault="008331AF" w:rsidP="007707ED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..........................................................................................................................................................</w:t>
            </w:r>
          </w:p>
          <w:p w:rsidR="008331AF" w:rsidRPr="00F21467" w:rsidRDefault="008331AF" w:rsidP="007707ED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..........................................................................................................................................................</w:t>
            </w:r>
          </w:p>
          <w:p w:rsidR="008331AF" w:rsidRPr="00F21467" w:rsidRDefault="008331AF" w:rsidP="002659FD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2659FD">
            <w:pPr>
              <w:tabs>
                <w:tab w:val="left" w:pos="5202"/>
              </w:tabs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ab/>
              <w:t>Pekanbaru,....................................</w:t>
            </w:r>
          </w:p>
          <w:p w:rsidR="008331AF" w:rsidRPr="00F21467" w:rsidRDefault="008331AF" w:rsidP="002659FD">
            <w:pPr>
              <w:tabs>
                <w:tab w:val="left" w:pos="5202"/>
              </w:tabs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ab/>
              <w:t>Mahasiswa</w:t>
            </w:r>
            <w:r w:rsidR="00CB1AAA" w:rsidRPr="00F21467">
              <w:rPr>
                <w:sz w:val="22"/>
                <w:szCs w:val="22"/>
                <w:lang w:val="id-ID"/>
              </w:rPr>
              <w:t>,</w:t>
            </w:r>
          </w:p>
          <w:p w:rsidR="008331AF" w:rsidRPr="00F21467" w:rsidRDefault="008331AF" w:rsidP="002659FD">
            <w:pPr>
              <w:tabs>
                <w:tab w:val="left" w:pos="5202"/>
              </w:tabs>
              <w:jc w:val="both"/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2659FD">
            <w:pPr>
              <w:tabs>
                <w:tab w:val="left" w:pos="5202"/>
              </w:tabs>
              <w:jc w:val="both"/>
              <w:rPr>
                <w:sz w:val="22"/>
                <w:szCs w:val="22"/>
                <w:lang w:val="id-ID"/>
              </w:rPr>
            </w:pPr>
          </w:p>
          <w:p w:rsidR="008656EF" w:rsidRPr="00F21467" w:rsidRDefault="008656EF" w:rsidP="002659FD">
            <w:pPr>
              <w:tabs>
                <w:tab w:val="left" w:pos="5202"/>
              </w:tabs>
              <w:jc w:val="both"/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2659FD">
            <w:pPr>
              <w:tabs>
                <w:tab w:val="left" w:pos="5202"/>
              </w:tabs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ab/>
              <w:t>( ................................................)</w:t>
            </w:r>
          </w:p>
          <w:p w:rsidR="002659FD" w:rsidRPr="00F21467" w:rsidRDefault="002659FD" w:rsidP="002659FD">
            <w:pPr>
              <w:tabs>
                <w:tab w:val="left" w:pos="5202"/>
              </w:tabs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                                                                 </w:t>
            </w:r>
            <w:r w:rsidR="00581A51">
              <w:rPr>
                <w:sz w:val="22"/>
                <w:szCs w:val="22"/>
                <w:lang w:val="id-ID"/>
              </w:rPr>
              <w:t xml:space="preserve">                   </w:t>
            </w:r>
            <w:r w:rsidRPr="00F21467">
              <w:rPr>
                <w:sz w:val="22"/>
                <w:szCs w:val="22"/>
                <w:lang w:val="id-ID"/>
              </w:rPr>
              <w:t>NIM.</w:t>
            </w:r>
          </w:p>
        </w:tc>
      </w:tr>
      <w:tr w:rsidR="008331AF" w:rsidRPr="00F21467" w:rsidTr="00CB3A1E">
        <w:trPr>
          <w:trHeight w:val="288"/>
        </w:trPr>
        <w:tc>
          <w:tcPr>
            <w:tcW w:w="9563" w:type="dxa"/>
            <w:gridSpan w:val="2"/>
            <w:tcBorders>
              <w:bottom w:val="single" w:sz="4" w:space="0" w:color="auto"/>
            </w:tcBorders>
            <w:vAlign w:val="center"/>
          </w:tcPr>
          <w:p w:rsidR="008331AF" w:rsidRPr="00F21467" w:rsidRDefault="008656EF" w:rsidP="00CB3A1E">
            <w:pPr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B</w:t>
            </w:r>
            <w:r w:rsidR="008331AF" w:rsidRPr="00F21467">
              <w:rPr>
                <w:b/>
                <w:sz w:val="22"/>
                <w:szCs w:val="22"/>
                <w:lang w:val="id-ID"/>
              </w:rPr>
              <w:t xml:space="preserve">. Diisi oleh Koordinator </w:t>
            </w:r>
            <w:r w:rsidR="007707ED">
              <w:rPr>
                <w:b/>
                <w:sz w:val="22"/>
                <w:szCs w:val="22"/>
                <w:lang w:val="id-ID"/>
              </w:rPr>
              <w:t>TA</w:t>
            </w:r>
          </w:p>
        </w:tc>
      </w:tr>
      <w:tr w:rsidR="008331AF" w:rsidRPr="00F21467" w:rsidTr="00CB3A1E">
        <w:trPr>
          <w:trHeight w:val="1405"/>
        </w:trPr>
        <w:tc>
          <w:tcPr>
            <w:tcW w:w="5880" w:type="dxa"/>
            <w:tcBorders>
              <w:right w:val="single" w:sz="4" w:space="0" w:color="auto"/>
            </w:tcBorders>
          </w:tcPr>
          <w:p w:rsidR="008331AF" w:rsidRPr="00F21467" w:rsidRDefault="008331AF" w:rsidP="00CB3A1E">
            <w:pPr>
              <w:spacing w:line="360" w:lineRule="auto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1:</w:t>
            </w:r>
          </w:p>
          <w:p w:rsidR="008331AF" w:rsidRPr="00F21467" w:rsidRDefault="008331AF" w:rsidP="00CB3A1E">
            <w:pPr>
              <w:spacing w:line="360" w:lineRule="auto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................................................................</w:t>
            </w:r>
          </w:p>
          <w:p w:rsidR="008331AF" w:rsidRPr="00F21467" w:rsidRDefault="008331AF" w:rsidP="00CB3A1E">
            <w:pPr>
              <w:spacing w:line="360" w:lineRule="auto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2:</w:t>
            </w:r>
          </w:p>
          <w:p w:rsidR="008331AF" w:rsidRPr="00F21467" w:rsidRDefault="008331AF" w:rsidP="00CB3A1E">
            <w:pPr>
              <w:spacing w:line="360" w:lineRule="auto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...............................................................</w:t>
            </w:r>
          </w:p>
        </w:tc>
        <w:tc>
          <w:tcPr>
            <w:tcW w:w="3683" w:type="dxa"/>
            <w:tcBorders>
              <w:left w:val="single" w:sz="4" w:space="0" w:color="auto"/>
            </w:tcBorders>
          </w:tcPr>
          <w:p w:rsidR="008331AF" w:rsidRPr="00F21467" w:rsidRDefault="008331AF" w:rsidP="00CB3A1E">
            <w:pPr>
              <w:spacing w:line="360" w:lineRule="auto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Tanda Tangan Koordinator </w:t>
            </w:r>
            <w:r w:rsidR="007707ED">
              <w:rPr>
                <w:sz w:val="22"/>
                <w:szCs w:val="22"/>
                <w:lang w:val="id-ID"/>
              </w:rPr>
              <w:t>TA</w:t>
            </w:r>
          </w:p>
          <w:p w:rsidR="008331AF" w:rsidRPr="00F21467" w:rsidRDefault="008331AF" w:rsidP="00CB3A1E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CB3A1E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  <w:p w:rsidR="00915913" w:rsidRPr="00F21467" w:rsidRDefault="00490268" w:rsidP="00915913">
            <w:pPr>
              <w:rPr>
                <w:bCs/>
                <w:color w:val="000000"/>
                <w:sz w:val="22"/>
                <w:szCs w:val="22"/>
                <w:u w:val="single"/>
                <w:lang w:val="id-ID"/>
              </w:rPr>
            </w:pPr>
            <w:r w:rsidRPr="00F21467">
              <w:rPr>
                <w:bCs/>
                <w:color w:val="000000"/>
                <w:sz w:val="22"/>
                <w:szCs w:val="22"/>
                <w:u w:val="single"/>
                <w:lang w:val="id-ID"/>
              </w:rPr>
              <w:t xml:space="preserve">DR. </w:t>
            </w:r>
            <w:r w:rsidR="00E8032B" w:rsidRPr="00F21467">
              <w:rPr>
                <w:bCs/>
                <w:color w:val="000000"/>
                <w:sz w:val="22"/>
                <w:szCs w:val="22"/>
                <w:u w:val="single"/>
                <w:lang w:val="id-ID"/>
              </w:rPr>
              <w:t>Yusnita</w:t>
            </w:r>
            <w:r w:rsidR="00545F87">
              <w:rPr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="00E8032B" w:rsidRPr="00F21467">
              <w:rPr>
                <w:bCs/>
                <w:color w:val="000000"/>
                <w:sz w:val="22"/>
                <w:szCs w:val="22"/>
                <w:u w:val="single"/>
                <w:lang w:val="id-ID"/>
              </w:rPr>
              <w:t>Rahayu, ST, M.</w:t>
            </w:r>
            <w:r w:rsidR="00915913" w:rsidRPr="00F21467">
              <w:rPr>
                <w:bCs/>
                <w:color w:val="000000"/>
                <w:sz w:val="22"/>
                <w:szCs w:val="22"/>
                <w:u w:val="single"/>
                <w:lang w:val="id-ID"/>
              </w:rPr>
              <w:t>Eng</w:t>
            </w:r>
          </w:p>
          <w:p w:rsidR="008331AF" w:rsidRPr="00F21467" w:rsidRDefault="002659FD" w:rsidP="00915913">
            <w:pPr>
              <w:rPr>
                <w:b/>
                <w:bCs/>
                <w:color w:val="000000"/>
                <w:sz w:val="20"/>
                <w:szCs w:val="20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NIP. </w:t>
            </w:r>
            <w:r w:rsidR="00915913" w:rsidRPr="00F21467">
              <w:rPr>
                <w:bCs/>
                <w:color w:val="000000"/>
                <w:sz w:val="22"/>
                <w:szCs w:val="22"/>
                <w:lang w:val="id-ID"/>
              </w:rPr>
              <w:t>19751104 200501 2 001</w:t>
            </w:r>
          </w:p>
        </w:tc>
      </w:tr>
      <w:tr w:rsidR="008331AF" w:rsidRPr="00F21467" w:rsidTr="00CB3A1E">
        <w:trPr>
          <w:trHeight w:val="425"/>
        </w:trPr>
        <w:tc>
          <w:tcPr>
            <w:tcW w:w="9563" w:type="dxa"/>
            <w:gridSpan w:val="2"/>
            <w:tcBorders>
              <w:bottom w:val="single" w:sz="4" w:space="0" w:color="auto"/>
            </w:tcBorders>
            <w:vAlign w:val="center"/>
          </w:tcPr>
          <w:p w:rsidR="008331AF" w:rsidRPr="00F21467" w:rsidRDefault="008656EF" w:rsidP="00CB3A1E">
            <w:pPr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C</w:t>
            </w:r>
            <w:r w:rsidR="008331AF" w:rsidRPr="00F21467">
              <w:rPr>
                <w:b/>
                <w:sz w:val="22"/>
                <w:szCs w:val="22"/>
                <w:lang w:val="id-ID"/>
              </w:rPr>
              <w:t xml:space="preserve">. Diisi oleh Dosen Pembimbing </w:t>
            </w:r>
            <w:r w:rsidR="007707ED" w:rsidRPr="007707ED">
              <w:rPr>
                <w:b/>
                <w:sz w:val="22"/>
                <w:szCs w:val="22"/>
                <w:lang w:val="id-ID"/>
              </w:rPr>
              <w:t>T</w:t>
            </w:r>
            <w:r w:rsidR="007707ED" w:rsidRPr="007707ED">
              <w:rPr>
                <w:b/>
                <w:sz w:val="22"/>
                <w:szCs w:val="22"/>
              </w:rPr>
              <w:t xml:space="preserve">ugas </w:t>
            </w:r>
            <w:r w:rsidR="007707ED" w:rsidRPr="007707ED">
              <w:rPr>
                <w:b/>
                <w:sz w:val="22"/>
                <w:szCs w:val="22"/>
                <w:lang w:val="id-ID"/>
              </w:rPr>
              <w:t>A</w:t>
            </w:r>
            <w:r w:rsidR="007707ED" w:rsidRPr="007707ED">
              <w:rPr>
                <w:b/>
                <w:sz w:val="22"/>
                <w:szCs w:val="22"/>
              </w:rPr>
              <w:t>khir</w:t>
            </w:r>
            <w:r w:rsidR="007707ED">
              <w:rPr>
                <w:sz w:val="22"/>
                <w:szCs w:val="22"/>
              </w:rPr>
              <w:t xml:space="preserve"> </w:t>
            </w:r>
            <w:r w:rsidR="007707ED" w:rsidRPr="00F21467">
              <w:rPr>
                <w:sz w:val="22"/>
                <w:szCs w:val="22"/>
                <w:lang w:val="id-ID"/>
              </w:rPr>
              <w:t xml:space="preserve"> </w:t>
            </w:r>
            <w:r w:rsidR="008331AF" w:rsidRPr="00F21467">
              <w:rPr>
                <w:b/>
                <w:sz w:val="22"/>
                <w:szCs w:val="22"/>
                <w:lang w:val="id-ID"/>
              </w:rPr>
              <w:t xml:space="preserve">(setelah ada persetujuan Koordinator </w:t>
            </w:r>
            <w:r w:rsidR="007707ED">
              <w:rPr>
                <w:b/>
                <w:sz w:val="22"/>
                <w:szCs w:val="22"/>
                <w:lang w:val="id-ID"/>
              </w:rPr>
              <w:t>TA</w:t>
            </w:r>
            <w:r w:rsidR="008331AF" w:rsidRPr="00F21467">
              <w:rPr>
                <w:b/>
                <w:sz w:val="22"/>
                <w:szCs w:val="22"/>
                <w:lang w:val="id-ID"/>
              </w:rPr>
              <w:t>)</w:t>
            </w:r>
          </w:p>
        </w:tc>
      </w:tr>
      <w:tr w:rsidR="008331AF" w:rsidRPr="00F21467" w:rsidTr="00CB1AAA">
        <w:trPr>
          <w:trHeight w:val="1551"/>
        </w:trPr>
        <w:tc>
          <w:tcPr>
            <w:tcW w:w="5880" w:type="dxa"/>
            <w:tcBorders>
              <w:right w:val="single" w:sz="4" w:space="0" w:color="auto"/>
            </w:tcBorders>
          </w:tcPr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Tanda Tangan </w:t>
            </w: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1,</w:t>
            </w: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</w:p>
          <w:p w:rsidR="008656EF" w:rsidRPr="00F21467" w:rsidRDefault="008656EF" w:rsidP="00CB3A1E">
            <w:pPr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( ................................................)</w:t>
            </w:r>
          </w:p>
          <w:p w:rsidR="008331AF" w:rsidRPr="00F21467" w:rsidRDefault="002659FD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NIP</w:t>
            </w:r>
            <w:r w:rsidR="008331AF" w:rsidRPr="00F21467"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683" w:type="dxa"/>
            <w:tcBorders>
              <w:left w:val="single" w:sz="4" w:space="0" w:color="auto"/>
            </w:tcBorders>
          </w:tcPr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Tanda Tangan</w:t>
            </w: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2,</w:t>
            </w: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</w:p>
          <w:p w:rsidR="008656EF" w:rsidRPr="00F21467" w:rsidRDefault="008656EF" w:rsidP="00CB3A1E">
            <w:pPr>
              <w:rPr>
                <w:sz w:val="22"/>
                <w:szCs w:val="22"/>
                <w:lang w:val="id-ID"/>
              </w:rPr>
            </w:pPr>
          </w:p>
          <w:p w:rsidR="008331AF" w:rsidRPr="00F21467" w:rsidRDefault="008331AF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( ................................................)</w:t>
            </w:r>
          </w:p>
          <w:p w:rsidR="008331AF" w:rsidRPr="00F21467" w:rsidRDefault="002659FD" w:rsidP="00CB3A1E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NIP</w:t>
            </w:r>
            <w:r w:rsidR="008331AF" w:rsidRPr="00F21467">
              <w:rPr>
                <w:sz w:val="22"/>
                <w:szCs w:val="22"/>
                <w:lang w:val="id-ID"/>
              </w:rPr>
              <w:t>.</w:t>
            </w:r>
          </w:p>
        </w:tc>
      </w:tr>
    </w:tbl>
    <w:p w:rsidR="00581A51" w:rsidRDefault="00581A51" w:rsidP="00834BDA">
      <w:pPr>
        <w:ind w:left="5760" w:firstLine="720"/>
        <w:rPr>
          <w:sz w:val="22"/>
          <w:szCs w:val="22"/>
        </w:rPr>
      </w:pPr>
    </w:p>
    <w:p w:rsidR="008331AF" w:rsidRPr="00F21467" w:rsidRDefault="008331AF" w:rsidP="00834BDA">
      <w:pPr>
        <w:ind w:left="576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Mengetahui,</w:t>
      </w:r>
    </w:p>
    <w:p w:rsidR="008331AF" w:rsidRPr="00581A51" w:rsidRDefault="008331AF" w:rsidP="00834BDA">
      <w:pPr>
        <w:ind w:left="6480"/>
        <w:rPr>
          <w:sz w:val="22"/>
          <w:szCs w:val="22"/>
        </w:rPr>
      </w:pPr>
      <w:r w:rsidRPr="00F21467">
        <w:rPr>
          <w:sz w:val="22"/>
          <w:szCs w:val="22"/>
          <w:lang w:val="id-ID"/>
        </w:rPr>
        <w:t>Program Studi</w:t>
      </w:r>
      <w:r w:rsidR="00581A51">
        <w:rPr>
          <w:sz w:val="22"/>
          <w:szCs w:val="22"/>
        </w:rPr>
        <w:t xml:space="preserve"> </w:t>
      </w:r>
      <w:r w:rsidR="00752183" w:rsidRPr="00F21467">
        <w:rPr>
          <w:sz w:val="22"/>
          <w:szCs w:val="22"/>
          <w:lang w:val="id-ID"/>
        </w:rPr>
        <w:t>Teknik</w:t>
      </w:r>
      <w:r w:rsidR="00581A51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 xml:space="preserve">Elektro </w:t>
      </w:r>
      <w:r w:rsidR="00581A51">
        <w:rPr>
          <w:sz w:val="22"/>
          <w:szCs w:val="22"/>
        </w:rPr>
        <w:t>D3</w:t>
      </w:r>
    </w:p>
    <w:p w:rsidR="008331AF" w:rsidRPr="00F21467" w:rsidRDefault="008331AF" w:rsidP="00834BDA">
      <w:pPr>
        <w:ind w:left="576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Ketua,</w:t>
      </w:r>
    </w:p>
    <w:p w:rsidR="008331AF" w:rsidRPr="00F21467" w:rsidRDefault="008331AF" w:rsidP="008331AF">
      <w:pPr>
        <w:ind w:firstLine="426"/>
        <w:rPr>
          <w:sz w:val="22"/>
          <w:szCs w:val="22"/>
          <w:lang w:val="id-ID"/>
        </w:rPr>
      </w:pPr>
    </w:p>
    <w:p w:rsidR="008331AF" w:rsidRPr="00F21467" w:rsidRDefault="008331AF" w:rsidP="008331AF">
      <w:pPr>
        <w:ind w:firstLine="426"/>
        <w:rPr>
          <w:sz w:val="22"/>
          <w:szCs w:val="22"/>
          <w:lang w:val="id-ID"/>
        </w:rPr>
      </w:pPr>
    </w:p>
    <w:p w:rsidR="00915913" w:rsidRPr="00F21467" w:rsidRDefault="00915913" w:rsidP="00834BDA">
      <w:pPr>
        <w:rPr>
          <w:sz w:val="22"/>
          <w:szCs w:val="22"/>
          <w:lang w:val="id-ID"/>
        </w:rPr>
      </w:pPr>
    </w:p>
    <w:p w:rsidR="00581A51" w:rsidRPr="00F21467" w:rsidRDefault="00581A51" w:rsidP="00581A51">
      <w:pPr>
        <w:ind w:left="5760" w:firstLine="720"/>
        <w:rPr>
          <w:sz w:val="22"/>
          <w:szCs w:val="22"/>
          <w:u w:val="single"/>
          <w:lang w:val="id-ID"/>
        </w:rPr>
      </w:pPr>
      <w:r>
        <w:rPr>
          <w:sz w:val="22"/>
          <w:szCs w:val="22"/>
          <w:u w:val="single"/>
        </w:rPr>
        <w:t>Amir Hamzah.</w:t>
      </w:r>
      <w:r w:rsidRPr="00F21467">
        <w:rPr>
          <w:sz w:val="22"/>
          <w:szCs w:val="22"/>
          <w:u w:val="single"/>
          <w:lang w:val="id-ID"/>
        </w:rPr>
        <w:t xml:space="preserve">  ST., MT</w:t>
      </w:r>
    </w:p>
    <w:p w:rsidR="00136056" w:rsidRPr="00F21467" w:rsidRDefault="00581A51" w:rsidP="00581A51">
      <w:pPr>
        <w:ind w:left="576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NIP.19</w:t>
      </w:r>
      <w:r>
        <w:rPr>
          <w:sz w:val="22"/>
          <w:szCs w:val="22"/>
        </w:rPr>
        <w:t>7507052002121003</w:t>
      </w:r>
    </w:p>
    <w:p w:rsidR="001E2C07" w:rsidRPr="00F21467" w:rsidRDefault="001E2C07" w:rsidP="000D2298">
      <w:pPr>
        <w:ind w:firstLine="426"/>
        <w:rPr>
          <w:sz w:val="22"/>
          <w:szCs w:val="22"/>
          <w:lang w:val="id-ID"/>
        </w:rPr>
      </w:pPr>
    </w:p>
    <w:p w:rsidR="001E2C07" w:rsidRPr="00F21467" w:rsidRDefault="00834BDA" w:rsidP="000D2298">
      <w:pPr>
        <w:ind w:firstLine="426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834BDA" w:rsidRPr="00F21467" w:rsidRDefault="00581A51" w:rsidP="00834BDA">
      <w:pPr>
        <w:pStyle w:val="ListParagraph"/>
        <w:numPr>
          <w:ilvl w:val="0"/>
          <w:numId w:val="8"/>
        </w:numPr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 xml:space="preserve">Ka. Prodi mengesahkan </w:t>
      </w:r>
      <w:r w:rsidR="00834BDA" w:rsidRPr="00F21467">
        <w:rPr>
          <w:sz w:val="20"/>
          <w:szCs w:val="20"/>
          <w:lang w:val="id-ID"/>
        </w:rPr>
        <w:t>TE</w:t>
      </w:r>
      <w:r>
        <w:rPr>
          <w:sz w:val="20"/>
          <w:szCs w:val="20"/>
        </w:rPr>
        <w:t>D</w:t>
      </w:r>
      <w:r w:rsidR="00834BDA" w:rsidRPr="00F21467">
        <w:rPr>
          <w:sz w:val="20"/>
          <w:szCs w:val="20"/>
          <w:lang w:val="id-ID"/>
        </w:rPr>
        <w:t xml:space="preserve">-2 disertai proposal </w:t>
      </w:r>
      <w:r w:rsidR="007707ED">
        <w:rPr>
          <w:sz w:val="20"/>
          <w:szCs w:val="20"/>
          <w:lang w:val="id-ID"/>
        </w:rPr>
        <w:t>TA</w:t>
      </w:r>
      <w:r w:rsidR="00834BDA" w:rsidRPr="00F21467">
        <w:rPr>
          <w:sz w:val="20"/>
          <w:szCs w:val="20"/>
          <w:lang w:val="id-ID"/>
        </w:rPr>
        <w:t>.</w:t>
      </w:r>
    </w:p>
    <w:p w:rsidR="00834BDA" w:rsidRPr="00F21467" w:rsidRDefault="00834BDA" w:rsidP="00834BDA">
      <w:pPr>
        <w:pStyle w:val="ListParagraph"/>
        <w:numPr>
          <w:ilvl w:val="0"/>
          <w:numId w:val="8"/>
        </w:num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 xml:space="preserve">Bila dosen pembimbing 1 dan/ 2 menolak, form dikembalikan </w:t>
      </w:r>
      <w:r w:rsidR="00940428" w:rsidRPr="00F21467">
        <w:rPr>
          <w:sz w:val="20"/>
          <w:szCs w:val="20"/>
          <w:lang w:val="id-ID"/>
        </w:rPr>
        <w:t xml:space="preserve">ke koordinator </w:t>
      </w:r>
      <w:r w:rsidR="007707ED">
        <w:rPr>
          <w:sz w:val="20"/>
          <w:szCs w:val="20"/>
          <w:lang w:val="id-ID"/>
        </w:rPr>
        <w:t>TA</w:t>
      </w:r>
      <w:r w:rsidR="00940428" w:rsidRPr="00F21467">
        <w:rPr>
          <w:sz w:val="20"/>
          <w:szCs w:val="20"/>
          <w:lang w:val="id-ID"/>
        </w:rPr>
        <w:t xml:space="preserve"> </w:t>
      </w:r>
      <w:r w:rsidRPr="00F21467">
        <w:rPr>
          <w:sz w:val="20"/>
          <w:szCs w:val="20"/>
          <w:lang w:val="id-ID"/>
        </w:rPr>
        <w:t>dan proses diulangi.</w:t>
      </w:r>
    </w:p>
    <w:p w:rsidR="003026E0" w:rsidRPr="00F21467" w:rsidRDefault="003026E0" w:rsidP="00A604AC">
      <w:pPr>
        <w:rPr>
          <w:b/>
          <w:u w:val="single"/>
          <w:lang w:val="id-ID"/>
        </w:rPr>
      </w:pPr>
    </w:p>
    <w:p w:rsidR="00E2523A" w:rsidRPr="00F21467" w:rsidRDefault="008C7C2E" w:rsidP="00502DB1">
      <w:pPr>
        <w:jc w:val="center"/>
        <w:rPr>
          <w:b/>
          <w:u w:val="single"/>
          <w:lang w:val="id-ID"/>
        </w:rPr>
      </w:pPr>
      <w:r w:rsidRPr="008C7C2E">
        <w:rPr>
          <w:b/>
          <w:noProof/>
          <w:u w:val="single"/>
          <w:lang w:val="id-ID" w:eastAsia="id-ID"/>
        </w:rPr>
        <w:lastRenderedPageBreak/>
        <w:pict>
          <v:shape id="Text Box 7" o:spid="_x0000_s1028" type="#_x0000_t202" style="position:absolute;left:0;text-align:left;margin-left:450.45pt;margin-top:9.85pt;width:53.75pt;height:20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">
            <v:textbox>
              <w:txbxContent>
                <w:p w:rsidR="007707ED" w:rsidRPr="00530A00" w:rsidRDefault="007707ED" w:rsidP="00502DB1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id-ID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581A51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bCs/>
                      <w:sz w:val="22"/>
                      <w:szCs w:val="22"/>
                      <w:lang w:val="id-ID"/>
                    </w:rPr>
                    <w:t>3</w:t>
                  </w:r>
                </w:p>
              </w:txbxContent>
            </v:textbox>
          </v:shape>
        </w:pict>
      </w:r>
    </w:p>
    <w:p w:rsidR="00502DB1" w:rsidRPr="00F21467" w:rsidRDefault="00502DB1" w:rsidP="00502DB1">
      <w:pPr>
        <w:jc w:val="center"/>
        <w:rPr>
          <w:b/>
          <w:u w:val="single"/>
          <w:lang w:val="id-ID"/>
        </w:rPr>
      </w:pPr>
      <w:r w:rsidRPr="00F21467">
        <w:rPr>
          <w:b/>
          <w:u w:val="single"/>
          <w:lang w:val="id-ID"/>
        </w:rPr>
        <w:t>FORM PERSETUJUAN SEMINAR PROPOSAL</w:t>
      </w:r>
    </w:p>
    <w:p w:rsidR="00502DB1" w:rsidRPr="00F21467" w:rsidRDefault="00502DB1" w:rsidP="00502DB1">
      <w:pPr>
        <w:ind w:left="426"/>
        <w:rPr>
          <w:lang w:val="id-ID"/>
        </w:rPr>
      </w:pPr>
    </w:p>
    <w:tbl>
      <w:tblPr>
        <w:tblW w:w="0" w:type="auto"/>
        <w:tblInd w:w="463" w:type="dxa"/>
        <w:tblLayout w:type="fixed"/>
        <w:tblLook w:val="0000"/>
      </w:tblPr>
      <w:tblGrid>
        <w:gridCol w:w="4890"/>
        <w:gridCol w:w="4678"/>
      </w:tblGrid>
      <w:tr w:rsidR="00502DB1" w:rsidRPr="00F21467" w:rsidTr="001E2C07">
        <w:trPr>
          <w:trHeight w:val="467"/>
        </w:trPr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DB1" w:rsidRPr="00F21467" w:rsidRDefault="00502DB1" w:rsidP="001E2C07">
            <w:pPr>
              <w:snapToGrid w:val="0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A. Diisi</w:t>
            </w:r>
            <w:r w:rsidR="00581A51">
              <w:rPr>
                <w:b/>
                <w:sz w:val="22"/>
                <w:szCs w:val="22"/>
              </w:rPr>
              <w:t xml:space="preserve"> </w:t>
            </w:r>
            <w:r w:rsidRPr="00F21467">
              <w:rPr>
                <w:b/>
                <w:sz w:val="22"/>
                <w:szCs w:val="22"/>
                <w:lang w:val="id-ID"/>
              </w:rPr>
              <w:t>oleh</w:t>
            </w:r>
            <w:r w:rsidR="00581A51">
              <w:rPr>
                <w:b/>
                <w:sz w:val="22"/>
                <w:szCs w:val="22"/>
              </w:rPr>
              <w:t xml:space="preserve"> </w:t>
            </w:r>
            <w:r w:rsidRPr="00F21467">
              <w:rPr>
                <w:b/>
                <w:sz w:val="22"/>
                <w:szCs w:val="22"/>
                <w:lang w:val="id-ID"/>
              </w:rPr>
              <w:t>mahasiswa</w:t>
            </w:r>
          </w:p>
        </w:tc>
      </w:tr>
      <w:tr w:rsidR="00502DB1" w:rsidRPr="00F21467" w:rsidTr="001E2C07"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DB1" w:rsidRPr="00F21467" w:rsidRDefault="00502DB1" w:rsidP="001E2C07">
            <w:pPr>
              <w:snapToGrid w:val="0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Yang bertanda tangan di bawah ini :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581A51">
            <w:pPr>
              <w:tabs>
                <w:tab w:val="left" w:pos="1805"/>
                <w:tab w:val="left" w:pos="1947"/>
              </w:tabs>
              <w:spacing w:line="276" w:lineRule="auto"/>
              <w:ind w:left="900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Nama   </w:t>
            </w:r>
            <w:r w:rsidRPr="00F21467">
              <w:rPr>
                <w:sz w:val="22"/>
                <w:szCs w:val="22"/>
                <w:lang w:val="id-ID"/>
              </w:rPr>
              <w:tab/>
              <w:t>:</w:t>
            </w:r>
            <w:r w:rsidRPr="00F21467">
              <w:rPr>
                <w:sz w:val="22"/>
                <w:szCs w:val="22"/>
                <w:lang w:val="id-ID"/>
              </w:rPr>
              <w:tab/>
              <w:t>..................................................................</w:t>
            </w:r>
          </w:p>
          <w:p w:rsidR="00502DB1" w:rsidRPr="00F21467" w:rsidRDefault="00502DB1" w:rsidP="00581A51">
            <w:pPr>
              <w:tabs>
                <w:tab w:val="left" w:pos="1805"/>
                <w:tab w:val="left" w:pos="1947"/>
              </w:tabs>
              <w:spacing w:line="276" w:lineRule="auto"/>
              <w:ind w:left="900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NIM      </w:t>
            </w:r>
            <w:r w:rsidRPr="00F21467">
              <w:rPr>
                <w:sz w:val="22"/>
                <w:szCs w:val="22"/>
                <w:lang w:val="id-ID"/>
              </w:rPr>
              <w:tab/>
              <w:t>:</w:t>
            </w:r>
            <w:r w:rsidRPr="00F21467">
              <w:rPr>
                <w:sz w:val="22"/>
                <w:szCs w:val="22"/>
                <w:lang w:val="id-ID"/>
              </w:rPr>
              <w:tab/>
              <w:t>..................................................................</w:t>
            </w:r>
          </w:p>
          <w:p w:rsidR="00502DB1" w:rsidRPr="00F21467" w:rsidRDefault="00502DB1" w:rsidP="001E2C07">
            <w:pPr>
              <w:ind w:left="900"/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Mengajukan seminar proposal </w:t>
            </w:r>
            <w:r w:rsidR="007707ED">
              <w:rPr>
                <w:sz w:val="22"/>
                <w:szCs w:val="22"/>
                <w:lang w:val="id-ID"/>
              </w:rPr>
              <w:t>T</w:t>
            </w:r>
            <w:r w:rsidR="00581A51">
              <w:rPr>
                <w:sz w:val="22"/>
                <w:szCs w:val="22"/>
              </w:rPr>
              <w:t xml:space="preserve">ugas </w:t>
            </w:r>
            <w:r w:rsidR="007707ED">
              <w:rPr>
                <w:sz w:val="22"/>
                <w:szCs w:val="22"/>
                <w:lang w:val="id-ID"/>
              </w:rPr>
              <w:t>A</w:t>
            </w:r>
            <w:r w:rsidR="00581A51">
              <w:rPr>
                <w:sz w:val="22"/>
                <w:szCs w:val="22"/>
              </w:rPr>
              <w:t>khir</w:t>
            </w:r>
            <w:r w:rsidRPr="00F21467">
              <w:rPr>
                <w:sz w:val="22"/>
                <w:szCs w:val="22"/>
                <w:lang w:val="id-ID"/>
              </w:rPr>
              <w:t xml:space="preserve"> dengan judul  ….................................................................</w:t>
            </w:r>
          </w:p>
          <w:p w:rsidR="00502DB1" w:rsidRPr="00F21467" w:rsidRDefault="00502DB1" w:rsidP="001E2C07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.........................................................................................................................................................</w:t>
            </w:r>
          </w:p>
          <w:p w:rsidR="00502DB1" w:rsidRPr="00F21467" w:rsidRDefault="00502DB1" w:rsidP="001E2C07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.........................................................................................................................................................</w:t>
            </w:r>
          </w:p>
          <w:p w:rsidR="00502DB1" w:rsidRPr="00F21467" w:rsidRDefault="00502DB1" w:rsidP="001E2C07">
            <w:pPr>
              <w:jc w:val="both"/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Pekanbaru,................................ </w:t>
            </w: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Mahasiswa</w:t>
            </w: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( ................................................)</w:t>
            </w:r>
          </w:p>
          <w:p w:rsidR="00502DB1" w:rsidRPr="00F21467" w:rsidRDefault="00502DB1" w:rsidP="001E2C07">
            <w:pPr>
              <w:ind w:firstLine="5066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NIM.</w:t>
            </w:r>
          </w:p>
          <w:p w:rsidR="00502DB1" w:rsidRPr="00F21467" w:rsidRDefault="00502DB1" w:rsidP="001E2C07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2DB1" w:rsidRPr="00F21467" w:rsidTr="001E2C07">
        <w:trPr>
          <w:trHeight w:val="425"/>
        </w:trPr>
        <w:tc>
          <w:tcPr>
            <w:tcW w:w="9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DB1" w:rsidRPr="00F21467" w:rsidRDefault="00502DB1" w:rsidP="001E2C07">
            <w:pPr>
              <w:snapToGrid w:val="0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 xml:space="preserve">B. Diisi oleh Dosen Pembimbing </w:t>
            </w:r>
            <w:r w:rsidR="007707ED">
              <w:rPr>
                <w:b/>
                <w:sz w:val="22"/>
                <w:szCs w:val="22"/>
                <w:lang w:val="id-ID"/>
              </w:rPr>
              <w:t>TA</w:t>
            </w:r>
          </w:p>
        </w:tc>
      </w:tr>
      <w:tr w:rsidR="00502DB1" w:rsidRPr="00F21467" w:rsidTr="00581A51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2DB1" w:rsidRPr="00F21467" w:rsidRDefault="00502DB1" w:rsidP="001E2C07">
            <w:pPr>
              <w:snapToGrid w:val="0"/>
              <w:rPr>
                <w:b/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Menyetujui, 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1,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( ______________________ )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NIP.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DB1" w:rsidRPr="00F21467" w:rsidRDefault="00502DB1" w:rsidP="001E2C07">
            <w:pPr>
              <w:snapToGrid w:val="0"/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Menyetujui,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2,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( ______________________ )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NIP.</w:t>
            </w:r>
          </w:p>
          <w:p w:rsidR="00502DB1" w:rsidRPr="00F21467" w:rsidRDefault="00502DB1" w:rsidP="001E2C07">
            <w:pPr>
              <w:rPr>
                <w:sz w:val="22"/>
                <w:szCs w:val="22"/>
                <w:lang w:val="id-ID"/>
              </w:rPr>
            </w:pPr>
          </w:p>
        </w:tc>
      </w:tr>
    </w:tbl>
    <w:p w:rsidR="00502DB1" w:rsidRPr="00F21467" w:rsidRDefault="00502DB1" w:rsidP="00502DB1">
      <w:pPr>
        <w:rPr>
          <w:sz w:val="22"/>
          <w:szCs w:val="22"/>
          <w:lang w:val="id-ID"/>
        </w:rPr>
      </w:pPr>
    </w:p>
    <w:p w:rsidR="00502DB1" w:rsidRPr="00F21467" w:rsidRDefault="00502DB1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834BDA" w:rsidRPr="00F21467" w:rsidRDefault="00834BDA" w:rsidP="00834BDA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E2523A" w:rsidRPr="00F21467" w:rsidRDefault="00834BDA" w:rsidP="00AD1E57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 xml:space="preserve">Form ini dilampirkan pada proposal </w:t>
      </w:r>
      <w:r w:rsidR="007707ED">
        <w:rPr>
          <w:sz w:val="20"/>
          <w:szCs w:val="20"/>
          <w:lang w:val="id-ID"/>
        </w:rPr>
        <w:t>TA</w:t>
      </w: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Default="00E2523A" w:rsidP="00AD1E57">
      <w:pPr>
        <w:rPr>
          <w:b/>
          <w:u w:val="single"/>
        </w:rPr>
      </w:pPr>
    </w:p>
    <w:p w:rsidR="00CF6B2F" w:rsidRPr="00CF6B2F" w:rsidRDefault="00CF6B2F" w:rsidP="00AD1E57">
      <w:pPr>
        <w:rPr>
          <w:b/>
          <w:u w:val="single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E2523A" w:rsidP="00AD1E57">
      <w:pPr>
        <w:rPr>
          <w:b/>
          <w:u w:val="single"/>
          <w:lang w:val="id-ID"/>
        </w:rPr>
      </w:pPr>
    </w:p>
    <w:p w:rsidR="00E2523A" w:rsidRPr="00F21467" w:rsidRDefault="008C7C2E" w:rsidP="00AD1E57">
      <w:pPr>
        <w:rPr>
          <w:b/>
          <w:u w:val="single"/>
          <w:lang w:val="id-ID"/>
        </w:rPr>
      </w:pPr>
      <w:r w:rsidRPr="008C7C2E">
        <w:rPr>
          <w:noProof/>
          <w:sz w:val="18"/>
          <w:lang w:val="id-ID" w:eastAsia="id-ID"/>
        </w:rPr>
        <w:pict>
          <v:shape id="Text Box 8" o:spid="_x0000_s1029" type="#_x0000_t202" style="position:absolute;margin-left:451.35pt;margin-top:.15pt;width:53.75pt;height:20.25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">
            <v:textbox>
              <w:txbxContent>
                <w:p w:rsidR="007707ED" w:rsidRPr="00B76F21" w:rsidRDefault="007707ED" w:rsidP="00A2618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581A51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-4</w:t>
                  </w:r>
                </w:p>
              </w:txbxContent>
            </v:textbox>
          </v:shape>
        </w:pict>
      </w:r>
    </w:p>
    <w:p w:rsidR="00A26187" w:rsidRPr="00F21467" w:rsidRDefault="00A26187" w:rsidP="00A26187">
      <w:pPr>
        <w:rPr>
          <w:b/>
          <w:u w:val="single"/>
          <w:lang w:val="id-ID"/>
        </w:rPr>
      </w:pPr>
    </w:p>
    <w:p w:rsidR="00A26187" w:rsidRPr="00F21467" w:rsidRDefault="00A26187" w:rsidP="00A26187">
      <w:pPr>
        <w:jc w:val="center"/>
        <w:rPr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KARTU HADIR SEMINAR PROPOSAL </w:t>
      </w:r>
      <w:r w:rsidR="007707ED">
        <w:rPr>
          <w:b/>
          <w:u w:val="single"/>
          <w:lang w:val="id-ID"/>
        </w:rPr>
        <w:t>TA</w:t>
      </w:r>
    </w:p>
    <w:p w:rsidR="00A26187" w:rsidRPr="00F21467" w:rsidRDefault="00A26187" w:rsidP="00A26187">
      <w:pPr>
        <w:rPr>
          <w:sz w:val="18"/>
          <w:lang w:val="id-ID"/>
        </w:rPr>
      </w:pPr>
    </w:p>
    <w:p w:rsidR="00A26187" w:rsidRPr="00F21467" w:rsidRDefault="00A26187" w:rsidP="00A26187">
      <w:pPr>
        <w:ind w:left="426"/>
        <w:rPr>
          <w:sz w:val="14"/>
          <w:lang w:val="id-ID"/>
        </w:rPr>
      </w:pPr>
    </w:p>
    <w:p w:rsidR="00A26187" w:rsidRPr="00F21467" w:rsidRDefault="00A26187" w:rsidP="00A26187">
      <w:pPr>
        <w:ind w:left="426"/>
        <w:rPr>
          <w:sz w:val="22"/>
          <w:szCs w:val="22"/>
          <w:lang w:val="id-ID"/>
        </w:rPr>
      </w:pPr>
    </w:p>
    <w:p w:rsidR="00A26187" w:rsidRPr="00F21467" w:rsidRDefault="00A26187" w:rsidP="00A26187">
      <w:pPr>
        <w:spacing w:line="360" w:lineRule="auto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NamaMahasiswa</w:t>
      </w:r>
      <w:r w:rsidRPr="00F21467">
        <w:rPr>
          <w:sz w:val="22"/>
          <w:szCs w:val="22"/>
          <w:lang w:val="id-ID"/>
        </w:rPr>
        <w:tab/>
        <w:t>: …………………………………..</w:t>
      </w:r>
    </w:p>
    <w:p w:rsidR="00A26187" w:rsidRPr="00F21467" w:rsidRDefault="00A26187" w:rsidP="00A26187">
      <w:pPr>
        <w:spacing w:line="360" w:lineRule="auto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NIM</w:t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  <w:t>: …………………………………..</w:t>
      </w:r>
    </w:p>
    <w:p w:rsidR="00A26187" w:rsidRPr="00F21467" w:rsidRDefault="00A26187" w:rsidP="00A26187">
      <w:pPr>
        <w:spacing w:line="360" w:lineRule="auto"/>
        <w:rPr>
          <w:sz w:val="22"/>
          <w:szCs w:val="22"/>
          <w:lang w:val="id-ID"/>
        </w:rPr>
      </w:pPr>
    </w:p>
    <w:tbl>
      <w:tblPr>
        <w:tblW w:w="10183" w:type="dxa"/>
        <w:tblInd w:w="-10" w:type="dxa"/>
        <w:tblLayout w:type="fixed"/>
        <w:tblLook w:val="0000"/>
      </w:tblPr>
      <w:tblGrid>
        <w:gridCol w:w="685"/>
        <w:gridCol w:w="1418"/>
        <w:gridCol w:w="4252"/>
        <w:gridCol w:w="1701"/>
        <w:gridCol w:w="2127"/>
      </w:tblGrid>
      <w:tr w:rsidR="00A26187" w:rsidRPr="00F21467" w:rsidTr="001E2C07">
        <w:trPr>
          <w:trHeight w:val="93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No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Tanggal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Judul</w:t>
            </w:r>
            <w:r w:rsidR="00581A51">
              <w:rPr>
                <w:b/>
                <w:sz w:val="22"/>
                <w:szCs w:val="22"/>
              </w:rPr>
              <w:t xml:space="preserve"> </w:t>
            </w:r>
            <w:r w:rsidRPr="00F21467">
              <w:rPr>
                <w:b/>
                <w:sz w:val="22"/>
                <w:szCs w:val="22"/>
                <w:lang w:val="id-ID"/>
              </w:rPr>
              <w:t xml:space="preserve">Proposal </w:t>
            </w:r>
            <w:r w:rsidR="007707ED">
              <w:rPr>
                <w:b/>
                <w:sz w:val="22"/>
                <w:szCs w:val="22"/>
                <w:lang w:val="id-ID"/>
              </w:rPr>
              <w:t>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Nama/Nim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Paraf</w:t>
            </w:r>
            <w:r w:rsidR="00581A51">
              <w:rPr>
                <w:b/>
                <w:sz w:val="22"/>
                <w:szCs w:val="22"/>
              </w:rPr>
              <w:t xml:space="preserve"> </w:t>
            </w:r>
            <w:r w:rsidRPr="00F21467">
              <w:rPr>
                <w:b/>
                <w:sz w:val="22"/>
                <w:szCs w:val="22"/>
                <w:lang w:val="id-ID"/>
              </w:rPr>
              <w:t>dan Nama</w:t>
            </w:r>
          </w:p>
          <w:p w:rsidR="00A26187" w:rsidRPr="00F21467" w:rsidRDefault="00A26187" w:rsidP="001E2C07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Ketua Seminar</w:t>
            </w:r>
          </w:p>
        </w:tc>
      </w:tr>
      <w:tr w:rsidR="00A26187" w:rsidRPr="00F21467" w:rsidTr="001E2C07">
        <w:trPr>
          <w:trHeight w:val="141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 (……………..……...)</w:t>
            </w:r>
          </w:p>
        </w:tc>
      </w:tr>
      <w:tr w:rsidR="00A26187" w:rsidRPr="00F21467" w:rsidTr="001E2C07">
        <w:trPr>
          <w:trHeight w:val="141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581A51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</w:rPr>
              <w:t xml:space="preserve"> </w:t>
            </w:r>
            <w:r w:rsidR="00A26187" w:rsidRPr="00F21467">
              <w:rPr>
                <w:sz w:val="22"/>
                <w:szCs w:val="22"/>
                <w:lang w:val="id-ID"/>
              </w:rPr>
              <w:t>(……………..……...)</w:t>
            </w:r>
          </w:p>
        </w:tc>
      </w:tr>
      <w:tr w:rsidR="00A26187" w:rsidRPr="00F21467" w:rsidTr="001E2C07">
        <w:trPr>
          <w:trHeight w:val="141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581A51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</w:rPr>
              <w:t xml:space="preserve"> </w:t>
            </w:r>
            <w:r w:rsidR="00A26187" w:rsidRPr="00F21467">
              <w:rPr>
                <w:sz w:val="22"/>
                <w:szCs w:val="22"/>
                <w:lang w:val="id-ID"/>
              </w:rPr>
              <w:t>(……………..……...)</w:t>
            </w:r>
          </w:p>
        </w:tc>
      </w:tr>
      <w:tr w:rsidR="00A26187" w:rsidRPr="00F21467" w:rsidTr="001E2C07">
        <w:trPr>
          <w:trHeight w:val="141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581A51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</w:rPr>
              <w:t xml:space="preserve"> </w:t>
            </w:r>
            <w:r w:rsidR="00A26187" w:rsidRPr="00F21467">
              <w:rPr>
                <w:sz w:val="22"/>
                <w:szCs w:val="22"/>
                <w:lang w:val="id-ID"/>
              </w:rPr>
              <w:t>(……………..……...)</w:t>
            </w:r>
          </w:p>
        </w:tc>
      </w:tr>
      <w:tr w:rsidR="00A26187" w:rsidRPr="00F21467" w:rsidTr="001E2C07">
        <w:trPr>
          <w:trHeight w:val="141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A26187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</w:p>
          <w:p w:rsidR="00A26187" w:rsidRPr="00F21467" w:rsidRDefault="00581A51" w:rsidP="001E2C07">
            <w:pPr>
              <w:snapToGrid w:val="0"/>
              <w:ind w:right="-108" w:hanging="108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</w:rPr>
              <w:t xml:space="preserve"> </w:t>
            </w:r>
            <w:r w:rsidR="00A26187" w:rsidRPr="00F21467">
              <w:rPr>
                <w:sz w:val="22"/>
                <w:szCs w:val="22"/>
                <w:lang w:val="id-ID"/>
              </w:rPr>
              <w:t>(……………..……...)</w:t>
            </w:r>
          </w:p>
        </w:tc>
      </w:tr>
    </w:tbl>
    <w:p w:rsidR="00A26187" w:rsidRPr="00F21467" w:rsidRDefault="00A26187" w:rsidP="00A26187">
      <w:pPr>
        <w:rPr>
          <w:sz w:val="22"/>
          <w:szCs w:val="22"/>
          <w:lang w:val="id-ID"/>
        </w:rPr>
      </w:pPr>
    </w:p>
    <w:p w:rsidR="00A26187" w:rsidRPr="00F21467" w:rsidRDefault="00A26187" w:rsidP="00834BDA">
      <w:pPr>
        <w:ind w:left="576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Mengetahui,</w:t>
      </w:r>
    </w:p>
    <w:p w:rsidR="00A26187" w:rsidRPr="00F21467" w:rsidRDefault="00A26187" w:rsidP="00834BDA">
      <w:pPr>
        <w:ind w:left="576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Program Studi</w:t>
      </w:r>
      <w:r w:rsidR="00581A51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Teknik</w:t>
      </w:r>
      <w:r w:rsidR="00581A51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 xml:space="preserve">Elektro </w:t>
      </w:r>
      <w:r w:rsidR="00581A51">
        <w:rPr>
          <w:sz w:val="22"/>
          <w:szCs w:val="22"/>
          <w:lang w:val="id-ID"/>
        </w:rPr>
        <w:t>D3</w:t>
      </w:r>
    </w:p>
    <w:p w:rsidR="00A26187" w:rsidRPr="00F21467" w:rsidRDefault="00834BDA" w:rsidP="00A26187">
      <w:pPr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="00A26187" w:rsidRPr="00F21467">
        <w:rPr>
          <w:sz w:val="22"/>
          <w:szCs w:val="22"/>
          <w:lang w:val="id-ID"/>
        </w:rPr>
        <w:t>Ketua,</w:t>
      </w:r>
    </w:p>
    <w:p w:rsidR="00A26187" w:rsidRPr="00F21467" w:rsidRDefault="00A26187" w:rsidP="00A26187">
      <w:pPr>
        <w:rPr>
          <w:sz w:val="22"/>
          <w:szCs w:val="22"/>
          <w:lang w:val="id-ID"/>
        </w:rPr>
      </w:pPr>
    </w:p>
    <w:p w:rsidR="00A26187" w:rsidRPr="00F21467" w:rsidRDefault="00A26187" w:rsidP="00A26187">
      <w:pPr>
        <w:rPr>
          <w:sz w:val="22"/>
          <w:szCs w:val="22"/>
          <w:lang w:val="id-ID"/>
        </w:rPr>
      </w:pPr>
    </w:p>
    <w:p w:rsidR="00A26187" w:rsidRPr="00F21467" w:rsidRDefault="00A26187" w:rsidP="00A26187">
      <w:pPr>
        <w:rPr>
          <w:sz w:val="22"/>
          <w:szCs w:val="22"/>
          <w:lang w:val="id-ID"/>
        </w:rPr>
      </w:pPr>
    </w:p>
    <w:p w:rsidR="00581A51" w:rsidRPr="00F21467" w:rsidRDefault="00581A51" w:rsidP="00581A51">
      <w:pPr>
        <w:ind w:left="5760" w:firstLine="720"/>
        <w:rPr>
          <w:sz w:val="22"/>
          <w:szCs w:val="22"/>
          <w:u w:val="single"/>
          <w:lang w:val="id-ID"/>
        </w:rPr>
      </w:pPr>
      <w:r>
        <w:rPr>
          <w:sz w:val="22"/>
          <w:szCs w:val="22"/>
          <w:u w:val="single"/>
        </w:rPr>
        <w:t>Amir Hamzah.</w:t>
      </w:r>
      <w:r w:rsidRPr="00F21467">
        <w:rPr>
          <w:sz w:val="22"/>
          <w:szCs w:val="22"/>
          <w:u w:val="single"/>
          <w:lang w:val="id-ID"/>
        </w:rPr>
        <w:t xml:space="preserve">  ST., MT</w:t>
      </w:r>
    </w:p>
    <w:p w:rsidR="00581A51" w:rsidRPr="00F21467" w:rsidRDefault="00581A51" w:rsidP="00581A51">
      <w:pPr>
        <w:ind w:left="576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NIP.19</w:t>
      </w:r>
      <w:r>
        <w:rPr>
          <w:sz w:val="22"/>
          <w:szCs w:val="22"/>
        </w:rPr>
        <w:t>7507052002121003</w:t>
      </w:r>
    </w:p>
    <w:p w:rsidR="00193796" w:rsidRPr="00F21467" w:rsidRDefault="00193796" w:rsidP="00193796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193796" w:rsidRPr="00F21467" w:rsidRDefault="00193796" w:rsidP="00193796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Form ini ditandatangani Ka. Prodi bila telah penuh.</w:t>
      </w:r>
    </w:p>
    <w:p w:rsidR="00A86771" w:rsidRPr="00F21467" w:rsidRDefault="008C7C2E" w:rsidP="00A86771">
      <w:pPr>
        <w:ind w:firstLine="426"/>
        <w:rPr>
          <w:sz w:val="22"/>
          <w:szCs w:val="22"/>
          <w:lang w:val="id-ID"/>
        </w:rPr>
      </w:pPr>
      <w:r w:rsidRPr="008C7C2E">
        <w:rPr>
          <w:noProof/>
          <w:lang w:val="id-ID" w:eastAsia="id-ID"/>
        </w:rPr>
        <w:lastRenderedPageBreak/>
        <w:pict>
          <v:shape id="Text Box 9" o:spid="_x0000_s1030" type="#_x0000_t202" style="position:absolute;left:0;text-align:left;margin-left:446.55pt;margin-top:7.15pt;width:53.75pt;height:20.2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">
            <v:textbox>
              <w:txbxContent>
                <w:p w:rsidR="007707ED" w:rsidRPr="00B76F21" w:rsidRDefault="007707ED" w:rsidP="00A2618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581A51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-5</w:t>
                  </w:r>
                </w:p>
              </w:txbxContent>
            </v:textbox>
          </v:shape>
        </w:pict>
      </w:r>
    </w:p>
    <w:p w:rsidR="00A86771" w:rsidRPr="00F21467" w:rsidRDefault="00A86771" w:rsidP="00E2523A">
      <w:pPr>
        <w:rPr>
          <w:sz w:val="22"/>
          <w:szCs w:val="22"/>
          <w:lang w:val="id-ID"/>
        </w:rPr>
      </w:pPr>
    </w:p>
    <w:p w:rsidR="00A26187" w:rsidRPr="00CF6B2F" w:rsidRDefault="00A26187" w:rsidP="00A26187">
      <w:pPr>
        <w:ind w:firstLine="426"/>
      </w:pPr>
      <w:r w:rsidRPr="00F21467">
        <w:rPr>
          <w:lang w:val="id-ID"/>
        </w:rPr>
        <w:t>Nomor</w:t>
      </w:r>
      <w:r w:rsidRPr="00F21467">
        <w:rPr>
          <w:lang w:val="id-ID"/>
        </w:rPr>
        <w:tab/>
        <w:t xml:space="preserve">: </w:t>
      </w:r>
      <w:r w:rsidRPr="00F21467">
        <w:rPr>
          <w:lang w:val="id-ID"/>
        </w:rPr>
        <w:tab/>
        <w:t>/H.19.1.31./TE/AK/20</w:t>
      </w:r>
      <w:r w:rsidR="002153C1" w:rsidRPr="00F21467">
        <w:rPr>
          <w:lang w:val="id-ID"/>
        </w:rPr>
        <w:t>1</w:t>
      </w:r>
      <w:r w:rsidR="00CF6B2F">
        <w:t>4</w:t>
      </w:r>
    </w:p>
    <w:p w:rsidR="00A26187" w:rsidRPr="00F21467" w:rsidRDefault="00A26187" w:rsidP="00A26187">
      <w:pPr>
        <w:tabs>
          <w:tab w:val="left" w:pos="1560"/>
          <w:tab w:val="left" w:pos="1701"/>
        </w:tabs>
        <w:ind w:left="426"/>
        <w:rPr>
          <w:lang w:val="id-ID"/>
        </w:rPr>
      </w:pPr>
      <w:r w:rsidRPr="00F21467">
        <w:rPr>
          <w:lang w:val="id-ID"/>
        </w:rPr>
        <w:t>Lamp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-</w:t>
      </w:r>
    </w:p>
    <w:p w:rsidR="00A26187" w:rsidRPr="00581A51" w:rsidRDefault="00A26187" w:rsidP="00A26187">
      <w:pPr>
        <w:tabs>
          <w:tab w:val="left" w:pos="1560"/>
          <w:tab w:val="left" w:pos="1701"/>
        </w:tabs>
        <w:ind w:left="426"/>
      </w:pPr>
      <w:r w:rsidRPr="00F21467">
        <w:rPr>
          <w:lang w:val="id-ID"/>
        </w:rPr>
        <w:t>H a l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</w:r>
      <w:r w:rsidRPr="00F21467">
        <w:rPr>
          <w:b/>
          <w:u w:val="single"/>
          <w:lang w:val="id-ID"/>
        </w:rPr>
        <w:t>Undangan Seminar</w:t>
      </w:r>
      <w:r w:rsidR="00CF6B2F">
        <w:rPr>
          <w:b/>
          <w:u w:val="single"/>
        </w:rPr>
        <w:t xml:space="preserve"> </w:t>
      </w:r>
      <w:r w:rsidRPr="00F21467">
        <w:rPr>
          <w:b/>
          <w:u w:val="single"/>
          <w:lang w:val="id-ID"/>
        </w:rPr>
        <w:t xml:space="preserve">Proposal </w:t>
      </w:r>
      <w:r w:rsidR="007707ED">
        <w:rPr>
          <w:b/>
          <w:u w:val="single"/>
          <w:lang w:val="id-ID"/>
        </w:rPr>
        <w:t>T</w:t>
      </w:r>
      <w:r w:rsidR="00581A51">
        <w:rPr>
          <w:b/>
          <w:u w:val="single"/>
        </w:rPr>
        <w:t xml:space="preserve">ugas </w:t>
      </w:r>
      <w:r w:rsidR="007707ED">
        <w:rPr>
          <w:b/>
          <w:u w:val="single"/>
          <w:lang w:val="id-ID"/>
        </w:rPr>
        <w:t>A</w:t>
      </w:r>
      <w:r w:rsidR="00581A51">
        <w:rPr>
          <w:b/>
          <w:u w:val="single"/>
        </w:rPr>
        <w:t>khir</w:t>
      </w:r>
    </w:p>
    <w:p w:rsidR="00A26187" w:rsidRPr="00F21467" w:rsidRDefault="00A26187" w:rsidP="00A26187">
      <w:pPr>
        <w:ind w:left="426"/>
        <w:rPr>
          <w:lang w:val="id-ID"/>
        </w:rPr>
      </w:pPr>
    </w:p>
    <w:p w:rsidR="00A26187" w:rsidRPr="00F21467" w:rsidRDefault="00A26187" w:rsidP="00A26187">
      <w:pPr>
        <w:rPr>
          <w:lang w:val="id-ID"/>
        </w:rPr>
      </w:pPr>
    </w:p>
    <w:p w:rsidR="00A26187" w:rsidRPr="00F21467" w:rsidRDefault="00A26187" w:rsidP="00A26187">
      <w:pPr>
        <w:ind w:left="426"/>
        <w:rPr>
          <w:lang w:val="id-ID"/>
        </w:rPr>
      </w:pPr>
      <w:r w:rsidRPr="00F21467">
        <w:rPr>
          <w:lang w:val="id-ID"/>
        </w:rPr>
        <w:t>Kepada Yth :</w:t>
      </w:r>
    </w:p>
    <w:p w:rsidR="00A26187" w:rsidRPr="00F21467" w:rsidRDefault="00A26187" w:rsidP="00A26187">
      <w:pPr>
        <w:ind w:left="426"/>
        <w:rPr>
          <w:u w:val="single"/>
          <w:lang w:val="id-ID"/>
        </w:rPr>
      </w:pPr>
      <w:r w:rsidRPr="00F21467">
        <w:rPr>
          <w:lang w:val="id-ID"/>
        </w:rPr>
        <w:t>Bapak/ Ibu ..................................</w:t>
      </w:r>
    </w:p>
    <w:p w:rsidR="00A26187" w:rsidRPr="00F21467" w:rsidRDefault="00A26187" w:rsidP="00A26187">
      <w:pPr>
        <w:ind w:left="426" w:right="-354"/>
        <w:rPr>
          <w:lang w:val="id-ID"/>
        </w:rPr>
      </w:pPr>
      <w:r w:rsidRPr="00F21467">
        <w:rPr>
          <w:lang w:val="id-ID"/>
        </w:rPr>
        <w:t>Dosen Teknik Elektro UNRI</w:t>
      </w:r>
    </w:p>
    <w:p w:rsidR="00A26187" w:rsidRPr="00F21467" w:rsidRDefault="00A26187" w:rsidP="00A26187">
      <w:pPr>
        <w:ind w:left="426"/>
        <w:rPr>
          <w:lang w:val="id-ID"/>
        </w:rPr>
      </w:pPr>
      <w:r w:rsidRPr="00F21467">
        <w:rPr>
          <w:lang w:val="id-ID"/>
        </w:rPr>
        <w:t>di-</w:t>
      </w:r>
    </w:p>
    <w:p w:rsidR="00A26187" w:rsidRPr="00F21467" w:rsidRDefault="00A26187" w:rsidP="00A26187">
      <w:pPr>
        <w:ind w:left="426" w:right="-354"/>
        <w:rPr>
          <w:lang w:val="id-ID"/>
        </w:rPr>
      </w:pPr>
      <w:r w:rsidRPr="00F21467">
        <w:rPr>
          <w:lang w:val="id-ID"/>
        </w:rPr>
        <w:t xml:space="preserve">      Pekanbaru</w:t>
      </w:r>
    </w:p>
    <w:p w:rsidR="00A26187" w:rsidRPr="00F21467" w:rsidRDefault="00A26187" w:rsidP="00A26187">
      <w:pPr>
        <w:rPr>
          <w:lang w:val="id-ID"/>
        </w:rPr>
      </w:pPr>
    </w:p>
    <w:p w:rsidR="00A26187" w:rsidRPr="00F21467" w:rsidRDefault="00A26187" w:rsidP="00A26187">
      <w:pPr>
        <w:rPr>
          <w:lang w:val="id-ID"/>
        </w:rPr>
      </w:pPr>
    </w:p>
    <w:p w:rsidR="00A26187" w:rsidRPr="00F21467" w:rsidRDefault="00A26187" w:rsidP="00A26187">
      <w:pPr>
        <w:ind w:left="426"/>
        <w:rPr>
          <w:lang w:val="id-ID"/>
        </w:rPr>
      </w:pPr>
      <w:r w:rsidRPr="00F21467">
        <w:rPr>
          <w:lang w:val="id-ID"/>
        </w:rPr>
        <w:t>Dengan  hormat,</w:t>
      </w:r>
    </w:p>
    <w:p w:rsidR="00A26187" w:rsidRPr="00F21467" w:rsidRDefault="00A26187" w:rsidP="00A26187">
      <w:pPr>
        <w:ind w:left="426"/>
        <w:rPr>
          <w:lang w:val="id-ID"/>
        </w:rPr>
      </w:pPr>
    </w:p>
    <w:p w:rsidR="00A26187" w:rsidRPr="00F21467" w:rsidRDefault="00A26187" w:rsidP="00A26187">
      <w:pPr>
        <w:ind w:left="426" w:right="99"/>
        <w:jc w:val="both"/>
        <w:rPr>
          <w:lang w:val="id-ID"/>
        </w:rPr>
      </w:pPr>
      <w:r w:rsidRPr="00F21467">
        <w:rPr>
          <w:lang w:val="id-ID"/>
        </w:rPr>
        <w:t xml:space="preserve">Bersama ini kami mengundang Bapak/Ibu untuk  menghadiri  Seminar Proposal </w:t>
      </w:r>
      <w:r w:rsidR="007707ED">
        <w:rPr>
          <w:lang w:val="id-ID"/>
        </w:rPr>
        <w:t>TA</w:t>
      </w:r>
      <w:r w:rsidRPr="00F21467">
        <w:rPr>
          <w:lang w:val="id-ID"/>
        </w:rPr>
        <w:t xml:space="preserve"> pada :</w:t>
      </w:r>
    </w:p>
    <w:p w:rsidR="00A26187" w:rsidRPr="00F21467" w:rsidRDefault="00A26187" w:rsidP="00A26187">
      <w:pPr>
        <w:ind w:left="426"/>
        <w:rPr>
          <w:lang w:val="id-ID"/>
        </w:rPr>
      </w:pPr>
    </w:p>
    <w:p w:rsidR="00A26187" w:rsidRPr="00F21467" w:rsidRDefault="00A26187" w:rsidP="00CF6B2F">
      <w:pPr>
        <w:spacing w:line="360" w:lineRule="auto"/>
        <w:ind w:left="426"/>
        <w:rPr>
          <w:lang w:val="id-ID"/>
        </w:rPr>
      </w:pPr>
      <w:r w:rsidRPr="00F21467">
        <w:rPr>
          <w:lang w:val="id-ID"/>
        </w:rPr>
        <w:tab/>
        <w:t>Hari/tanggal</w:t>
      </w:r>
      <w:r w:rsidRPr="00F21467">
        <w:rPr>
          <w:lang w:val="id-ID"/>
        </w:rPr>
        <w:tab/>
        <w:t>: ............................................................</w:t>
      </w:r>
    </w:p>
    <w:p w:rsidR="00A26187" w:rsidRPr="00F21467" w:rsidRDefault="00A26187" w:rsidP="00CF6B2F">
      <w:pPr>
        <w:spacing w:line="360" w:lineRule="auto"/>
        <w:ind w:left="426"/>
        <w:rPr>
          <w:lang w:val="id-ID"/>
        </w:rPr>
      </w:pPr>
      <w:r w:rsidRPr="00F21467">
        <w:rPr>
          <w:lang w:val="id-ID"/>
        </w:rPr>
        <w:tab/>
        <w:t>Pukul</w:t>
      </w:r>
      <w:r w:rsidRPr="00F21467">
        <w:rPr>
          <w:lang w:val="id-ID"/>
        </w:rPr>
        <w:tab/>
      </w:r>
      <w:r w:rsidRPr="00F21467">
        <w:rPr>
          <w:lang w:val="id-ID"/>
        </w:rPr>
        <w:tab/>
        <w:t>: ............................................................</w:t>
      </w:r>
    </w:p>
    <w:p w:rsidR="00A26187" w:rsidRPr="00F21467" w:rsidRDefault="00A26187" w:rsidP="00CF6B2F">
      <w:pPr>
        <w:spacing w:line="360" w:lineRule="auto"/>
        <w:ind w:left="426" w:right="-714"/>
        <w:rPr>
          <w:lang w:val="id-ID"/>
        </w:rPr>
      </w:pPr>
      <w:r w:rsidRPr="00F21467">
        <w:rPr>
          <w:lang w:val="id-ID"/>
        </w:rPr>
        <w:tab/>
        <w:t>Tempat</w:t>
      </w:r>
      <w:r w:rsidRPr="00F21467">
        <w:rPr>
          <w:lang w:val="id-ID"/>
        </w:rPr>
        <w:tab/>
        <w:t>: ............................................................</w:t>
      </w:r>
    </w:p>
    <w:p w:rsidR="00A26187" w:rsidRPr="00F21467" w:rsidRDefault="00A26187" w:rsidP="00A26187">
      <w:pPr>
        <w:tabs>
          <w:tab w:val="center" w:pos="4726"/>
        </w:tabs>
        <w:ind w:left="426" w:right="-174"/>
        <w:rPr>
          <w:lang w:val="id-ID"/>
        </w:rPr>
      </w:pPr>
      <w:r w:rsidRPr="00F21467">
        <w:rPr>
          <w:lang w:val="id-ID"/>
        </w:rPr>
        <w:tab/>
      </w:r>
    </w:p>
    <w:p w:rsidR="00A26187" w:rsidRPr="00F21467" w:rsidRDefault="00A26187" w:rsidP="00A26187">
      <w:pPr>
        <w:ind w:left="426" w:right="45"/>
        <w:jc w:val="both"/>
        <w:rPr>
          <w:lang w:val="id-ID"/>
        </w:rPr>
      </w:pPr>
      <w:r w:rsidRPr="00F21467">
        <w:rPr>
          <w:lang w:val="id-ID"/>
        </w:rPr>
        <w:t>Demikian disampaikan, atas kesedian Bapak/Ibu datang tepat pada waktunya, diucapkan terima kasih.</w:t>
      </w:r>
    </w:p>
    <w:p w:rsidR="00A26187" w:rsidRPr="00F21467" w:rsidRDefault="00A26187" w:rsidP="00A26187">
      <w:pPr>
        <w:ind w:left="426"/>
        <w:rPr>
          <w:lang w:val="id-ID"/>
        </w:rPr>
      </w:pPr>
    </w:p>
    <w:p w:rsidR="00A26187" w:rsidRPr="00F21467" w:rsidRDefault="00A26187" w:rsidP="00A26187">
      <w:pPr>
        <w:ind w:left="426"/>
        <w:rPr>
          <w:lang w:val="id-ID"/>
        </w:rPr>
      </w:pPr>
    </w:p>
    <w:p w:rsidR="00A26187" w:rsidRPr="00F21467" w:rsidRDefault="00A26187" w:rsidP="00581A51">
      <w:pPr>
        <w:tabs>
          <w:tab w:val="left" w:pos="5812"/>
        </w:tabs>
        <w:ind w:left="426"/>
        <w:rPr>
          <w:lang w:val="id-ID"/>
        </w:rPr>
      </w:pPr>
      <w:r w:rsidRPr="00F21467">
        <w:rPr>
          <w:lang w:val="id-ID"/>
        </w:rPr>
        <w:t>Mengetahui,</w:t>
      </w:r>
      <w:r w:rsidR="00581A51">
        <w:t xml:space="preserve"> </w:t>
      </w:r>
      <w:r w:rsidR="00581A51">
        <w:tab/>
      </w:r>
      <w:r w:rsidR="004204B8" w:rsidRPr="00F21467">
        <w:rPr>
          <w:lang w:val="id-ID"/>
        </w:rPr>
        <w:t>Pekanbaru,...........................</w:t>
      </w:r>
    </w:p>
    <w:p w:rsidR="00A26187" w:rsidRPr="00F21467" w:rsidRDefault="00A26187" w:rsidP="00581A51">
      <w:pPr>
        <w:tabs>
          <w:tab w:val="left" w:pos="5812"/>
        </w:tabs>
        <w:ind w:left="426"/>
        <w:rPr>
          <w:lang w:val="id-ID"/>
        </w:rPr>
      </w:pPr>
      <w:r w:rsidRPr="00F21467">
        <w:rPr>
          <w:lang w:val="id-ID"/>
        </w:rPr>
        <w:t>Program Studi</w:t>
      </w:r>
      <w:r w:rsidR="00581A51">
        <w:t xml:space="preserve"> </w:t>
      </w:r>
      <w:r w:rsidRPr="00F21467">
        <w:rPr>
          <w:lang w:val="id-ID"/>
        </w:rPr>
        <w:t>T</w:t>
      </w:r>
      <w:r w:rsidR="004204B8" w:rsidRPr="00F21467">
        <w:rPr>
          <w:lang w:val="id-ID"/>
        </w:rPr>
        <w:t>eknik</w:t>
      </w:r>
      <w:r w:rsidR="00581A51">
        <w:t xml:space="preserve"> </w:t>
      </w:r>
      <w:r w:rsidRPr="00F21467">
        <w:rPr>
          <w:lang w:val="id-ID"/>
        </w:rPr>
        <w:t>E</w:t>
      </w:r>
      <w:r w:rsidR="004204B8" w:rsidRPr="00F21467">
        <w:rPr>
          <w:lang w:val="id-ID"/>
        </w:rPr>
        <w:t>lektro</w:t>
      </w:r>
      <w:r w:rsidRPr="00F21467">
        <w:rPr>
          <w:lang w:val="id-ID"/>
        </w:rPr>
        <w:t xml:space="preserve"> </w:t>
      </w:r>
      <w:r w:rsidR="00581A51">
        <w:rPr>
          <w:lang w:val="id-ID"/>
        </w:rPr>
        <w:t>D3</w:t>
      </w:r>
      <w:r w:rsidR="00581A51">
        <w:rPr>
          <w:lang w:val="id-ID"/>
        </w:rPr>
        <w:tab/>
      </w:r>
      <w:r w:rsidRPr="00F21467">
        <w:rPr>
          <w:lang w:val="id-ID"/>
        </w:rPr>
        <w:t xml:space="preserve">Koordinator </w:t>
      </w:r>
      <w:r w:rsidR="007707ED">
        <w:rPr>
          <w:lang w:val="id-ID"/>
        </w:rPr>
        <w:t>TA</w:t>
      </w:r>
    </w:p>
    <w:p w:rsidR="00A26187" w:rsidRPr="00F21467" w:rsidRDefault="00A26187" w:rsidP="00581A51">
      <w:pPr>
        <w:tabs>
          <w:tab w:val="left" w:pos="5812"/>
        </w:tabs>
        <w:ind w:left="426"/>
        <w:rPr>
          <w:lang w:val="id-ID"/>
        </w:rPr>
      </w:pPr>
      <w:r w:rsidRPr="00F21467">
        <w:rPr>
          <w:lang w:val="id-ID"/>
        </w:rPr>
        <w:t>Ketua,</w:t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</w:p>
    <w:p w:rsidR="00A26187" w:rsidRPr="00F21467" w:rsidRDefault="00A26187" w:rsidP="00581A51">
      <w:pPr>
        <w:tabs>
          <w:tab w:val="left" w:pos="5812"/>
        </w:tabs>
        <w:ind w:left="426"/>
        <w:rPr>
          <w:lang w:val="id-ID"/>
        </w:rPr>
      </w:pPr>
    </w:p>
    <w:p w:rsidR="00A26187" w:rsidRPr="00F21467" w:rsidRDefault="00A26187" w:rsidP="00581A51">
      <w:pPr>
        <w:tabs>
          <w:tab w:val="left" w:pos="5812"/>
        </w:tabs>
        <w:ind w:left="426"/>
        <w:rPr>
          <w:lang w:val="id-ID"/>
        </w:rPr>
      </w:pPr>
    </w:p>
    <w:p w:rsidR="00A26187" w:rsidRPr="00F21467" w:rsidRDefault="00A26187" w:rsidP="00581A51">
      <w:pPr>
        <w:tabs>
          <w:tab w:val="left" w:pos="5812"/>
        </w:tabs>
        <w:ind w:left="426"/>
        <w:rPr>
          <w:lang w:val="id-ID"/>
        </w:rPr>
      </w:pPr>
    </w:p>
    <w:p w:rsidR="001E2C07" w:rsidRPr="00F21467" w:rsidRDefault="001E2C07" w:rsidP="00581A51">
      <w:pPr>
        <w:tabs>
          <w:tab w:val="left" w:pos="5812"/>
        </w:tabs>
        <w:ind w:left="426"/>
        <w:rPr>
          <w:lang w:val="id-ID"/>
        </w:rPr>
      </w:pPr>
    </w:p>
    <w:p w:rsidR="00A26187" w:rsidRPr="00F21467" w:rsidRDefault="00A26187" w:rsidP="00581A51">
      <w:pPr>
        <w:tabs>
          <w:tab w:val="left" w:pos="5812"/>
        </w:tabs>
        <w:ind w:left="426"/>
        <w:rPr>
          <w:lang w:val="id-ID"/>
        </w:rPr>
      </w:pPr>
    </w:p>
    <w:p w:rsidR="002D2EAE" w:rsidRPr="00581A51" w:rsidRDefault="00581A51" w:rsidP="00581A51">
      <w:pPr>
        <w:tabs>
          <w:tab w:val="left" w:pos="5812"/>
          <w:tab w:val="left" w:pos="5954"/>
        </w:tabs>
        <w:ind w:left="426"/>
        <w:rPr>
          <w:sz w:val="22"/>
          <w:szCs w:val="22"/>
          <w:lang w:val="id-ID"/>
        </w:rPr>
      </w:pPr>
      <w:r w:rsidRPr="00581A51">
        <w:rPr>
          <w:sz w:val="22"/>
          <w:szCs w:val="22"/>
          <w:u w:val="single"/>
        </w:rPr>
        <w:t>Amir Hamzah.</w:t>
      </w:r>
      <w:r w:rsidRPr="00581A51">
        <w:rPr>
          <w:sz w:val="22"/>
          <w:szCs w:val="22"/>
          <w:u w:val="single"/>
          <w:lang w:val="id-ID"/>
        </w:rPr>
        <w:t xml:space="preserve">  ST., MT</w:t>
      </w:r>
      <w:r w:rsidRPr="00581A51">
        <w:rPr>
          <w:sz w:val="22"/>
          <w:szCs w:val="22"/>
        </w:rPr>
        <w:tab/>
      </w:r>
      <w:r w:rsidR="00490268" w:rsidRPr="00581A51">
        <w:rPr>
          <w:u w:val="single"/>
          <w:lang w:val="id-ID"/>
        </w:rPr>
        <w:t>DR</w:t>
      </w:r>
      <w:r w:rsidR="00490268" w:rsidRPr="00581A51">
        <w:rPr>
          <w:b/>
          <w:u w:val="single"/>
          <w:lang w:val="id-ID"/>
        </w:rPr>
        <w:t>.</w:t>
      </w:r>
      <w:r w:rsidR="00250E49" w:rsidRPr="00581A51">
        <w:rPr>
          <w:bCs/>
          <w:color w:val="000000"/>
          <w:u w:val="single"/>
          <w:lang w:val="id-ID"/>
        </w:rPr>
        <w:t>Yusnita</w:t>
      </w:r>
      <w:r w:rsidR="00CF6B2F">
        <w:rPr>
          <w:bCs/>
          <w:color w:val="000000"/>
          <w:u w:val="single"/>
        </w:rPr>
        <w:t xml:space="preserve"> </w:t>
      </w:r>
      <w:r w:rsidR="00250E49" w:rsidRPr="00581A51">
        <w:rPr>
          <w:bCs/>
          <w:color w:val="000000"/>
          <w:u w:val="single"/>
          <w:lang w:val="id-ID"/>
        </w:rPr>
        <w:t>Rahayu, ST., M.</w:t>
      </w:r>
      <w:r w:rsidR="002D2EAE" w:rsidRPr="00581A51">
        <w:rPr>
          <w:bCs/>
          <w:color w:val="000000"/>
          <w:u w:val="single"/>
          <w:lang w:val="id-ID"/>
        </w:rPr>
        <w:t>Eng</w:t>
      </w:r>
    </w:p>
    <w:p w:rsidR="00A26187" w:rsidRPr="00F21467" w:rsidRDefault="002D2EAE" w:rsidP="00581A51">
      <w:pPr>
        <w:tabs>
          <w:tab w:val="left" w:pos="5812"/>
        </w:tabs>
        <w:ind w:left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NIP</w:t>
      </w:r>
      <w:r w:rsidR="00A26187" w:rsidRPr="00F21467">
        <w:rPr>
          <w:sz w:val="22"/>
          <w:szCs w:val="22"/>
          <w:lang w:val="id-ID"/>
        </w:rPr>
        <w:t>.</w:t>
      </w:r>
      <w:r w:rsidR="00581A51" w:rsidRPr="00581A51">
        <w:rPr>
          <w:sz w:val="22"/>
          <w:szCs w:val="22"/>
          <w:lang w:val="id-ID"/>
        </w:rPr>
        <w:t xml:space="preserve"> </w:t>
      </w:r>
      <w:r w:rsidR="00581A51" w:rsidRPr="00F21467">
        <w:rPr>
          <w:sz w:val="22"/>
          <w:szCs w:val="22"/>
          <w:lang w:val="id-ID"/>
        </w:rPr>
        <w:t>19</w:t>
      </w:r>
      <w:r w:rsidR="00581A51">
        <w:rPr>
          <w:sz w:val="22"/>
          <w:szCs w:val="22"/>
        </w:rPr>
        <w:t>7507052002121003</w:t>
      </w:r>
      <w:r w:rsidR="00581A51">
        <w:rPr>
          <w:lang w:val="id-ID"/>
        </w:rPr>
        <w:tab/>
      </w:r>
      <w:r w:rsidRPr="00F21467">
        <w:rPr>
          <w:sz w:val="22"/>
          <w:szCs w:val="22"/>
          <w:lang w:val="id-ID"/>
        </w:rPr>
        <w:t>NIP</w:t>
      </w:r>
      <w:r w:rsidR="00A26187" w:rsidRPr="00F21467">
        <w:rPr>
          <w:lang w:val="id-ID"/>
        </w:rPr>
        <w:t>.</w:t>
      </w:r>
      <w:r w:rsidRPr="00F21467">
        <w:rPr>
          <w:bCs/>
          <w:color w:val="000000"/>
          <w:sz w:val="22"/>
          <w:szCs w:val="22"/>
          <w:lang w:val="id-ID"/>
        </w:rPr>
        <w:t>19751104  200501 2001</w:t>
      </w: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0D2298">
      <w:pPr>
        <w:ind w:firstLine="426"/>
        <w:rPr>
          <w:b/>
          <w:u w:val="single"/>
          <w:lang w:val="id-ID"/>
        </w:rPr>
      </w:pPr>
    </w:p>
    <w:p w:rsidR="00A26187" w:rsidRPr="00F21467" w:rsidRDefault="00A26187" w:rsidP="00193796">
      <w:pPr>
        <w:rPr>
          <w:b/>
          <w:u w:val="single"/>
          <w:lang w:val="id-ID"/>
        </w:rPr>
      </w:pPr>
    </w:p>
    <w:p w:rsidR="00A86771" w:rsidRPr="00F21467" w:rsidRDefault="008C7C2E" w:rsidP="00A26187">
      <w:pPr>
        <w:jc w:val="center"/>
        <w:rPr>
          <w:b/>
          <w:u w:val="single"/>
          <w:lang w:val="id-ID"/>
        </w:rPr>
      </w:pPr>
      <w:r w:rsidRPr="008C7C2E">
        <w:rPr>
          <w:noProof/>
          <w:lang w:val="id-ID" w:eastAsia="id-ID"/>
        </w:rPr>
        <w:lastRenderedPageBreak/>
        <w:pict>
          <v:shape id="Text Box 10" o:spid="_x0000_s1031" type="#_x0000_t202" style="position:absolute;left:0;text-align:left;margin-left:449.15pt;margin-top:10.25pt;width:53.75pt;height:2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">
            <v:textbox>
              <w:txbxContent>
                <w:p w:rsidR="007707ED" w:rsidRPr="00B76F21" w:rsidRDefault="007707ED" w:rsidP="00A2618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581A51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-6</w:t>
                  </w:r>
                </w:p>
              </w:txbxContent>
            </v:textbox>
          </v:shape>
        </w:pict>
      </w:r>
    </w:p>
    <w:p w:rsidR="00A26187" w:rsidRPr="00F21467" w:rsidRDefault="00A26187" w:rsidP="00A26187">
      <w:pPr>
        <w:jc w:val="center"/>
        <w:rPr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DAFTAR HADIR SEMINAR PROPOSAL </w:t>
      </w:r>
      <w:r w:rsidR="007707ED">
        <w:rPr>
          <w:b/>
          <w:u w:val="single"/>
          <w:lang w:val="id-ID"/>
        </w:rPr>
        <w:t>TA</w:t>
      </w:r>
    </w:p>
    <w:p w:rsidR="00A26187" w:rsidRPr="00F21467" w:rsidRDefault="00A26187" w:rsidP="00A26187">
      <w:pPr>
        <w:rPr>
          <w:sz w:val="18"/>
          <w:lang w:val="id-ID"/>
        </w:rPr>
      </w:pPr>
    </w:p>
    <w:p w:rsidR="00A26187" w:rsidRPr="00F21467" w:rsidRDefault="00A26187" w:rsidP="00A26187">
      <w:pPr>
        <w:ind w:left="426"/>
        <w:rPr>
          <w:sz w:val="14"/>
          <w:lang w:val="id-ID"/>
        </w:rPr>
      </w:pPr>
    </w:p>
    <w:p w:rsidR="00A26187" w:rsidRPr="00F21467" w:rsidRDefault="00581A51" w:rsidP="00434293">
      <w:pPr>
        <w:tabs>
          <w:tab w:val="left" w:pos="2835"/>
          <w:tab w:val="left" w:pos="2977"/>
        </w:tabs>
        <w:spacing w:line="276" w:lineRule="auto"/>
        <w:ind w:firstLine="425"/>
        <w:rPr>
          <w:lang w:val="id-ID"/>
        </w:rPr>
      </w:pPr>
      <w:r>
        <w:rPr>
          <w:lang w:val="id-ID"/>
        </w:rPr>
        <w:t>NAMA MAHASISWA</w:t>
      </w:r>
      <w:r>
        <w:tab/>
      </w:r>
      <w:r w:rsidR="00A26187" w:rsidRPr="00F21467">
        <w:rPr>
          <w:lang w:val="id-ID"/>
        </w:rPr>
        <w:t>:</w:t>
      </w:r>
      <w:r w:rsidR="00434293">
        <w:tab/>
      </w:r>
      <w:r w:rsidR="004204B8" w:rsidRPr="00F21467">
        <w:rPr>
          <w:lang w:val="id-ID"/>
        </w:rPr>
        <w:t>……………………………………</w:t>
      </w:r>
    </w:p>
    <w:p w:rsidR="00A26187" w:rsidRPr="00F21467" w:rsidRDefault="00A26187" w:rsidP="00434293">
      <w:pPr>
        <w:tabs>
          <w:tab w:val="left" w:pos="2835"/>
          <w:tab w:val="left" w:pos="2977"/>
        </w:tabs>
        <w:spacing w:line="276" w:lineRule="auto"/>
        <w:ind w:firstLine="425"/>
        <w:rPr>
          <w:lang w:val="id-ID"/>
        </w:rPr>
      </w:pPr>
      <w:r w:rsidRPr="00F21467">
        <w:rPr>
          <w:lang w:val="id-ID"/>
        </w:rPr>
        <w:t>NIM</w:t>
      </w:r>
      <w:r w:rsidRPr="00F21467">
        <w:rPr>
          <w:lang w:val="id-ID"/>
        </w:rPr>
        <w:tab/>
        <w:t>:</w:t>
      </w:r>
      <w:r w:rsidR="00434293">
        <w:tab/>
      </w:r>
      <w:r w:rsidR="004204B8" w:rsidRPr="00F21467">
        <w:rPr>
          <w:lang w:val="id-ID"/>
        </w:rPr>
        <w:t>……………………………………</w:t>
      </w:r>
    </w:p>
    <w:p w:rsidR="00434293" w:rsidRPr="00434293" w:rsidRDefault="00A26187" w:rsidP="00434293">
      <w:pPr>
        <w:tabs>
          <w:tab w:val="left" w:pos="2835"/>
          <w:tab w:val="left" w:pos="2977"/>
        </w:tabs>
        <w:spacing w:line="276" w:lineRule="auto"/>
        <w:ind w:firstLine="425"/>
        <w:rPr>
          <w:lang w:val="id-ID"/>
        </w:rPr>
      </w:pPr>
      <w:r w:rsidRPr="00F21467">
        <w:rPr>
          <w:lang w:val="id-ID"/>
        </w:rPr>
        <w:t xml:space="preserve">JUDUL </w:t>
      </w:r>
      <w:r w:rsidR="007707ED">
        <w:rPr>
          <w:lang w:val="id-ID"/>
        </w:rPr>
        <w:t>TA</w:t>
      </w:r>
      <w:r w:rsidRPr="00F21467">
        <w:rPr>
          <w:lang w:val="id-ID"/>
        </w:rPr>
        <w:tab/>
        <w:t>:</w:t>
      </w:r>
      <w:r w:rsidR="00434293">
        <w:tab/>
      </w:r>
      <w:r w:rsidR="004204B8" w:rsidRPr="00F21467">
        <w:rPr>
          <w:lang w:val="id-ID"/>
        </w:rPr>
        <w:t xml:space="preserve">……………………………………………………………  </w:t>
      </w:r>
    </w:p>
    <w:p w:rsidR="004204B8" w:rsidRDefault="00434293" w:rsidP="00434293">
      <w:pPr>
        <w:tabs>
          <w:tab w:val="left" w:pos="2835"/>
          <w:tab w:val="left" w:pos="2977"/>
        </w:tabs>
        <w:spacing w:line="276" w:lineRule="auto"/>
      </w:pPr>
      <w:r>
        <w:tab/>
      </w:r>
      <w:r>
        <w:tab/>
      </w:r>
      <w:r w:rsidR="004204B8" w:rsidRPr="00F21467">
        <w:rPr>
          <w:lang w:val="id-ID"/>
        </w:rPr>
        <w:t>……………………………………………………………</w:t>
      </w:r>
    </w:p>
    <w:p w:rsidR="00A26187" w:rsidRDefault="00434293" w:rsidP="00434293">
      <w:pPr>
        <w:tabs>
          <w:tab w:val="left" w:pos="2835"/>
          <w:tab w:val="left" w:pos="2977"/>
        </w:tabs>
        <w:spacing w:line="276" w:lineRule="auto"/>
      </w:pPr>
      <w:r>
        <w:tab/>
      </w:r>
      <w:r>
        <w:tab/>
      </w:r>
      <w:r w:rsidRPr="00F21467">
        <w:rPr>
          <w:lang w:val="id-ID"/>
        </w:rPr>
        <w:t>……………………………………………………………</w:t>
      </w:r>
    </w:p>
    <w:p w:rsidR="00434293" w:rsidRPr="00434293" w:rsidRDefault="00434293" w:rsidP="00434293">
      <w:pPr>
        <w:tabs>
          <w:tab w:val="left" w:pos="2835"/>
          <w:tab w:val="left" w:pos="2977"/>
        </w:tabs>
      </w:pPr>
    </w:p>
    <w:tbl>
      <w:tblPr>
        <w:tblW w:w="0" w:type="auto"/>
        <w:jc w:val="center"/>
        <w:tblLayout w:type="fixed"/>
        <w:tblLook w:val="0000"/>
      </w:tblPr>
      <w:tblGrid>
        <w:gridCol w:w="750"/>
        <w:gridCol w:w="3724"/>
        <w:gridCol w:w="2409"/>
        <w:gridCol w:w="2012"/>
      </w:tblGrid>
      <w:tr w:rsidR="00A26187" w:rsidRPr="00F21467" w:rsidTr="001E2C07">
        <w:trPr>
          <w:trHeight w:val="389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No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Nama Peserta Seminar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Nim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Tanda Tangan</w:t>
            </w: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1.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rPr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2.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rPr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3.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rPr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4.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rPr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5.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rPr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6.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7.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8.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9.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10.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11.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12.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  <w:tr w:rsidR="00A26187" w:rsidRPr="00F21467" w:rsidTr="001E2C07">
        <w:trPr>
          <w:trHeight w:val="567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6187" w:rsidRPr="00F21467" w:rsidRDefault="00A26187" w:rsidP="001E2C07">
            <w:pPr>
              <w:snapToGrid w:val="0"/>
              <w:jc w:val="center"/>
              <w:rPr>
                <w:b/>
                <w:lang w:val="id-ID"/>
              </w:rPr>
            </w:pPr>
            <w:r w:rsidRPr="00F21467">
              <w:rPr>
                <w:b/>
                <w:lang w:val="id-ID"/>
              </w:rPr>
              <w:t>13.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87" w:rsidRPr="00F21467" w:rsidRDefault="00A26187" w:rsidP="001E2C07">
            <w:pPr>
              <w:snapToGrid w:val="0"/>
              <w:rPr>
                <w:lang w:val="id-ID"/>
              </w:rPr>
            </w:pPr>
          </w:p>
        </w:tc>
      </w:tr>
    </w:tbl>
    <w:p w:rsidR="00A26187" w:rsidRPr="00F21467" w:rsidRDefault="00A26187" w:rsidP="00581A51">
      <w:pPr>
        <w:spacing w:before="240"/>
        <w:ind w:left="504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Pekanbaru,</w:t>
      </w:r>
      <w:r w:rsidR="00434293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………………..</w:t>
      </w:r>
    </w:p>
    <w:p w:rsidR="00A26187" w:rsidRPr="00F21467" w:rsidRDefault="00A26187" w:rsidP="00193796">
      <w:pPr>
        <w:ind w:left="504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Ketua Seminar Proposal</w:t>
      </w:r>
    </w:p>
    <w:p w:rsidR="00A26187" w:rsidRPr="00F21467" w:rsidRDefault="00A26187" w:rsidP="00A26187">
      <w:pPr>
        <w:ind w:firstLine="426"/>
        <w:rPr>
          <w:sz w:val="22"/>
          <w:szCs w:val="22"/>
          <w:lang w:val="id-ID"/>
        </w:rPr>
      </w:pPr>
    </w:p>
    <w:p w:rsidR="00193796" w:rsidRPr="00F21467" w:rsidRDefault="00193796" w:rsidP="00A26187">
      <w:pPr>
        <w:ind w:firstLine="426"/>
        <w:rPr>
          <w:sz w:val="22"/>
          <w:szCs w:val="22"/>
          <w:lang w:val="id-ID"/>
        </w:rPr>
      </w:pPr>
    </w:p>
    <w:p w:rsidR="00A26187" w:rsidRDefault="00A26187" w:rsidP="00250E49">
      <w:pPr>
        <w:rPr>
          <w:sz w:val="22"/>
          <w:szCs w:val="22"/>
        </w:rPr>
      </w:pPr>
    </w:p>
    <w:p w:rsidR="00CF6B2F" w:rsidRDefault="00CF6B2F" w:rsidP="00250E49">
      <w:pPr>
        <w:rPr>
          <w:sz w:val="22"/>
          <w:szCs w:val="22"/>
        </w:rPr>
      </w:pPr>
    </w:p>
    <w:p w:rsidR="00581A51" w:rsidRPr="00581A51" w:rsidRDefault="00581A51" w:rsidP="00250E49">
      <w:pPr>
        <w:rPr>
          <w:sz w:val="22"/>
          <w:szCs w:val="22"/>
        </w:rPr>
      </w:pPr>
    </w:p>
    <w:p w:rsidR="00A86771" w:rsidRPr="00F21467" w:rsidRDefault="00A26187" w:rsidP="00193796">
      <w:pPr>
        <w:ind w:left="504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(……………………………)</w:t>
      </w:r>
    </w:p>
    <w:p w:rsidR="00A26187" w:rsidRPr="00F21467" w:rsidRDefault="00A26187" w:rsidP="00193796">
      <w:pPr>
        <w:ind w:left="5040" w:firstLine="720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NIP.</w:t>
      </w:r>
    </w:p>
    <w:p w:rsidR="00193796" w:rsidRPr="00F21467" w:rsidRDefault="00193796" w:rsidP="00193796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193796" w:rsidRPr="00F21467" w:rsidRDefault="00193796" w:rsidP="00193796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Form ini dikembalikan ke staf administrasi.</w:t>
      </w:r>
    </w:p>
    <w:p w:rsidR="00A26187" w:rsidRPr="00F21467" w:rsidRDefault="008C7C2E" w:rsidP="00A26187">
      <w:pPr>
        <w:jc w:val="center"/>
        <w:rPr>
          <w:b/>
          <w:u w:val="single"/>
          <w:lang w:val="id-ID"/>
        </w:rPr>
      </w:pPr>
      <w:r w:rsidRPr="008C7C2E">
        <w:rPr>
          <w:rFonts w:cstheme="minorHAnsi"/>
          <w:noProof/>
          <w:lang w:val="id-ID" w:eastAsia="id-ID"/>
        </w:rPr>
        <w:lastRenderedPageBreak/>
        <w:pict>
          <v:shape id="Text Box 11" o:spid="_x0000_s1032" type="#_x0000_t202" style="position:absolute;left:0;text-align:left;margin-left:448.45pt;margin-top:10.25pt;width:53.75pt;height:20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">
            <v:textbox>
              <w:txbxContent>
                <w:p w:rsidR="007707ED" w:rsidRPr="00B76F21" w:rsidRDefault="007707ED" w:rsidP="00A2618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434293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-7</w:t>
                  </w:r>
                </w:p>
              </w:txbxContent>
            </v:textbox>
          </v:shape>
        </w:pict>
      </w:r>
    </w:p>
    <w:p w:rsidR="00193796" w:rsidRPr="00F21467" w:rsidRDefault="00193796" w:rsidP="00A26187">
      <w:pPr>
        <w:jc w:val="center"/>
        <w:rPr>
          <w:b/>
          <w:u w:val="single"/>
          <w:lang w:val="id-ID"/>
        </w:rPr>
      </w:pPr>
    </w:p>
    <w:p w:rsidR="00A26187" w:rsidRPr="00434293" w:rsidRDefault="00A26187" w:rsidP="00A26187">
      <w:pPr>
        <w:jc w:val="center"/>
        <w:rPr>
          <w:rFonts w:cstheme="minorHAnsi"/>
          <w:b/>
          <w:u w:val="single"/>
        </w:rPr>
      </w:pPr>
      <w:r w:rsidRPr="00F21467">
        <w:rPr>
          <w:b/>
          <w:u w:val="single"/>
          <w:lang w:val="id-ID"/>
        </w:rPr>
        <w:t xml:space="preserve">FORM </w:t>
      </w:r>
      <w:r w:rsidRPr="00F21467">
        <w:rPr>
          <w:rFonts w:cstheme="minorHAnsi"/>
          <w:b/>
          <w:u w:val="single"/>
          <w:lang w:val="id-ID"/>
        </w:rPr>
        <w:t xml:space="preserve">NILAI SEMINAR PROPOSAL </w:t>
      </w:r>
      <w:r w:rsidR="007707ED">
        <w:rPr>
          <w:rFonts w:cstheme="minorHAnsi"/>
          <w:b/>
          <w:u w:val="single"/>
          <w:lang w:val="id-ID"/>
        </w:rPr>
        <w:t>T</w:t>
      </w:r>
      <w:r w:rsidR="00434293">
        <w:rPr>
          <w:rFonts w:cstheme="minorHAnsi"/>
          <w:b/>
          <w:u w:val="single"/>
        </w:rPr>
        <w:t xml:space="preserve">UGAS </w:t>
      </w:r>
      <w:r w:rsidR="007707ED">
        <w:rPr>
          <w:rFonts w:cstheme="minorHAnsi"/>
          <w:b/>
          <w:u w:val="single"/>
          <w:lang w:val="id-ID"/>
        </w:rPr>
        <w:t>A</w:t>
      </w:r>
      <w:r w:rsidR="00434293">
        <w:rPr>
          <w:rFonts w:cstheme="minorHAnsi"/>
          <w:b/>
          <w:u w:val="single"/>
        </w:rPr>
        <w:t>KHIR</w:t>
      </w:r>
    </w:p>
    <w:p w:rsidR="00A26187" w:rsidRPr="00F21467" w:rsidRDefault="00A26187" w:rsidP="00A26187">
      <w:pPr>
        <w:autoSpaceDE w:val="0"/>
        <w:autoSpaceDN w:val="0"/>
        <w:adjustRightInd w:val="0"/>
        <w:rPr>
          <w:rFonts w:cstheme="minorHAnsi"/>
          <w:lang w:val="id-ID"/>
        </w:rPr>
      </w:pPr>
    </w:p>
    <w:p w:rsidR="00D140DB" w:rsidRPr="00F21467" w:rsidRDefault="00D140DB" w:rsidP="00434293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left="426"/>
        <w:rPr>
          <w:lang w:val="id-ID"/>
        </w:rPr>
      </w:pPr>
      <w:r w:rsidRPr="00F21467">
        <w:rPr>
          <w:lang w:val="id-ID"/>
        </w:rPr>
        <w:t>Nama</w:t>
      </w:r>
      <w:r w:rsidR="00434293">
        <w:t xml:space="preserve"> </w:t>
      </w:r>
      <w:r w:rsidR="00434293">
        <w:rPr>
          <w:lang w:val="id-ID"/>
        </w:rPr>
        <w:t>Mahasiwa</w:t>
      </w:r>
      <w:r w:rsidR="00434293">
        <w:tab/>
      </w:r>
      <w:r w:rsidR="00434293">
        <w:rPr>
          <w:lang w:val="id-ID"/>
        </w:rPr>
        <w:t>:</w:t>
      </w:r>
      <w:r w:rsidR="00434293">
        <w:tab/>
        <w:t>..</w:t>
      </w:r>
      <w:r w:rsidRPr="00F21467">
        <w:rPr>
          <w:color w:val="000000"/>
          <w:lang w:val="id-ID" w:eastAsia="en-US"/>
        </w:rPr>
        <w:t>………………………………….....</w:t>
      </w:r>
    </w:p>
    <w:p w:rsidR="00D140DB" w:rsidRPr="00F21467" w:rsidRDefault="00434293" w:rsidP="00434293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left="426"/>
        <w:rPr>
          <w:lang w:val="id-ID"/>
        </w:rPr>
      </w:pPr>
      <w:r>
        <w:rPr>
          <w:lang w:val="id-ID"/>
        </w:rPr>
        <w:t>Nim</w:t>
      </w:r>
      <w:r>
        <w:tab/>
      </w:r>
      <w:r>
        <w:rPr>
          <w:lang w:val="id-ID"/>
        </w:rPr>
        <w:t>:</w:t>
      </w:r>
      <w:r>
        <w:tab/>
      </w:r>
      <w:r w:rsidR="00D140DB" w:rsidRPr="00F21467">
        <w:rPr>
          <w:color w:val="000000"/>
          <w:lang w:val="id-ID" w:eastAsia="en-US"/>
        </w:rPr>
        <w:t>………………………………………..</w:t>
      </w:r>
    </w:p>
    <w:p w:rsidR="00D140DB" w:rsidRPr="00F21467" w:rsidRDefault="00D140DB" w:rsidP="00434293">
      <w:pPr>
        <w:tabs>
          <w:tab w:val="left" w:pos="2268"/>
          <w:tab w:val="left" w:pos="2410"/>
        </w:tabs>
        <w:spacing w:line="360" w:lineRule="auto"/>
        <w:ind w:left="2268" w:hanging="1842"/>
        <w:rPr>
          <w:color w:val="000000"/>
          <w:lang w:val="id-ID" w:eastAsia="en-US"/>
        </w:rPr>
      </w:pPr>
      <w:r w:rsidRPr="00F21467">
        <w:rPr>
          <w:lang w:val="id-ID"/>
        </w:rPr>
        <w:t xml:space="preserve">Judul Proposal     </w:t>
      </w:r>
      <w:r w:rsidR="00434293">
        <w:tab/>
      </w:r>
      <w:r w:rsidRPr="00F21467">
        <w:rPr>
          <w:lang w:val="id-ID"/>
        </w:rPr>
        <w:t xml:space="preserve">: </w:t>
      </w:r>
      <w:r w:rsidR="00434293">
        <w:tab/>
        <w:t>………………</w:t>
      </w:r>
      <w:r w:rsidRPr="00F21467">
        <w:rPr>
          <w:color w:val="000000"/>
          <w:lang w:val="id-ID" w:eastAsia="en-US"/>
        </w:rPr>
        <w:t>………………………………………………………..</w:t>
      </w:r>
    </w:p>
    <w:p w:rsidR="00D140DB" w:rsidRPr="00F21467" w:rsidRDefault="00D140DB" w:rsidP="00434293">
      <w:pPr>
        <w:tabs>
          <w:tab w:val="left" w:pos="2268"/>
          <w:tab w:val="left" w:pos="2410"/>
        </w:tabs>
        <w:spacing w:line="360" w:lineRule="auto"/>
        <w:ind w:left="2268" w:hanging="1842"/>
        <w:rPr>
          <w:lang w:val="id-ID"/>
        </w:rPr>
      </w:pPr>
      <w:r w:rsidRPr="00F21467">
        <w:rPr>
          <w:color w:val="000000"/>
          <w:lang w:val="id-ID" w:eastAsia="en-US"/>
        </w:rPr>
        <w:tab/>
      </w:r>
      <w:r w:rsidR="00434293">
        <w:rPr>
          <w:color w:val="000000"/>
          <w:lang w:eastAsia="en-US"/>
        </w:rPr>
        <w:tab/>
        <w:t>………………</w:t>
      </w:r>
      <w:r w:rsidRPr="00F21467">
        <w:rPr>
          <w:color w:val="000000"/>
          <w:lang w:val="id-ID" w:eastAsia="en-US"/>
        </w:rPr>
        <w:t>………………………………………………………..</w:t>
      </w:r>
    </w:p>
    <w:p w:rsidR="00D140DB" w:rsidRPr="00F21467" w:rsidRDefault="00D140DB" w:rsidP="00434293">
      <w:pPr>
        <w:tabs>
          <w:tab w:val="left" w:pos="2268"/>
          <w:tab w:val="left" w:pos="2410"/>
        </w:tabs>
        <w:spacing w:line="360" w:lineRule="auto"/>
        <w:ind w:left="2268" w:hanging="1842"/>
        <w:rPr>
          <w:lang w:val="id-ID"/>
        </w:rPr>
      </w:pPr>
      <w:r w:rsidRPr="00F21467">
        <w:rPr>
          <w:lang w:val="id-ID"/>
        </w:rPr>
        <w:t>Tanggal</w:t>
      </w:r>
      <w:r w:rsidR="00434293">
        <w:t xml:space="preserve"> </w:t>
      </w:r>
      <w:r w:rsidRPr="00F21467">
        <w:rPr>
          <w:lang w:val="id-ID"/>
        </w:rPr>
        <w:t>Seminar</w:t>
      </w:r>
      <w:r w:rsidR="00434293">
        <w:tab/>
      </w:r>
      <w:r w:rsidRPr="00F21467">
        <w:rPr>
          <w:lang w:val="id-ID"/>
        </w:rPr>
        <w:t>:</w:t>
      </w:r>
      <w:r w:rsidR="00434293">
        <w:tab/>
        <w:t>…………..</w:t>
      </w:r>
      <w:r w:rsidRPr="00F21467">
        <w:rPr>
          <w:lang w:val="id-ID"/>
        </w:rPr>
        <w:t>……………</w:t>
      </w:r>
      <w:r w:rsidR="00434293">
        <w:t>..</w:t>
      </w:r>
      <w:r w:rsidRPr="00F21467">
        <w:rPr>
          <w:lang w:val="id-ID"/>
        </w:rPr>
        <w:t>…….</w:t>
      </w:r>
    </w:p>
    <w:p w:rsidR="00D140DB" w:rsidRPr="00F21467" w:rsidRDefault="00D140DB" w:rsidP="00434293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firstLine="426"/>
        <w:rPr>
          <w:lang w:val="id-ID"/>
        </w:rPr>
      </w:pPr>
      <w:r w:rsidRPr="00F21467">
        <w:rPr>
          <w:lang w:val="id-ID"/>
        </w:rPr>
        <w:t xml:space="preserve">Dosen </w:t>
      </w:r>
      <w:r w:rsidR="00434293">
        <w:rPr>
          <w:lang w:val="id-ID"/>
        </w:rPr>
        <w:t>Penguji</w:t>
      </w:r>
      <w:r w:rsidR="00434293">
        <w:rPr>
          <w:lang w:val="id-ID"/>
        </w:rPr>
        <w:tab/>
        <w:t>:</w:t>
      </w:r>
      <w:r w:rsidR="00434293">
        <w:tab/>
      </w:r>
      <w:r w:rsidRPr="00F21467">
        <w:rPr>
          <w:lang w:val="id-ID"/>
        </w:rPr>
        <w:t>................................................</w:t>
      </w:r>
    </w:p>
    <w:p w:rsidR="00D140DB" w:rsidRPr="00F21467" w:rsidRDefault="00D140DB" w:rsidP="00D140DB">
      <w:pPr>
        <w:tabs>
          <w:tab w:val="left" w:pos="2127"/>
          <w:tab w:val="left" w:pos="2268"/>
          <w:tab w:val="left" w:pos="2430"/>
        </w:tabs>
        <w:autoSpaceDE w:val="0"/>
        <w:autoSpaceDN w:val="0"/>
        <w:adjustRightInd w:val="0"/>
        <w:ind w:firstLine="426"/>
        <w:rPr>
          <w:lang w:val="id-ID"/>
        </w:rPr>
      </w:pPr>
    </w:p>
    <w:p w:rsidR="00A26187" w:rsidRPr="00F21467" w:rsidRDefault="00A26187" w:rsidP="00A26187">
      <w:pPr>
        <w:tabs>
          <w:tab w:val="left" w:pos="2070"/>
          <w:tab w:val="left" w:pos="2250"/>
        </w:tabs>
        <w:autoSpaceDE w:val="0"/>
        <w:autoSpaceDN w:val="0"/>
        <w:adjustRightInd w:val="0"/>
        <w:spacing w:line="360" w:lineRule="auto"/>
        <w:ind w:firstLine="426"/>
        <w:rPr>
          <w:lang w:val="id-ID"/>
        </w:rPr>
      </w:pPr>
      <w:r w:rsidRPr="00F21467">
        <w:rPr>
          <w:lang w:val="id-ID"/>
        </w:rPr>
        <w:t>Aspek Penilaian</w:t>
      </w:r>
    </w:p>
    <w:p w:rsidR="00A26187" w:rsidRPr="00F21467" w:rsidRDefault="00A26187" w:rsidP="00A26187">
      <w:pPr>
        <w:tabs>
          <w:tab w:val="left" w:pos="2070"/>
          <w:tab w:val="left" w:pos="2250"/>
        </w:tabs>
        <w:autoSpaceDE w:val="0"/>
        <w:autoSpaceDN w:val="0"/>
        <w:adjustRightInd w:val="0"/>
        <w:ind w:firstLine="426"/>
        <w:rPr>
          <w:lang w:val="id-ID"/>
        </w:rPr>
      </w:pPr>
    </w:p>
    <w:p w:rsidR="00A26187" w:rsidRPr="00F21467" w:rsidRDefault="00A26187" w:rsidP="00A26187">
      <w:pPr>
        <w:tabs>
          <w:tab w:val="left" w:pos="2127"/>
          <w:tab w:val="left" w:pos="4111"/>
          <w:tab w:val="left" w:pos="4253"/>
          <w:tab w:val="left" w:pos="5387"/>
        </w:tabs>
        <w:spacing w:line="360" w:lineRule="auto"/>
        <w:ind w:left="993" w:firstLine="850"/>
        <w:rPr>
          <w:lang w:val="id-ID"/>
        </w:rPr>
      </w:pPr>
      <w:r w:rsidRPr="00F21467">
        <w:rPr>
          <w:lang w:val="id-ID"/>
        </w:rPr>
        <w:t xml:space="preserve">1. </w:t>
      </w:r>
      <w:r w:rsidRPr="00F21467">
        <w:rPr>
          <w:lang w:val="id-ID"/>
        </w:rPr>
        <w:tab/>
        <w:t xml:space="preserve">Presentasi(20%)   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</w:t>
      </w:r>
      <w:r w:rsidRPr="00F21467">
        <w:rPr>
          <w:lang w:val="id-ID"/>
        </w:rPr>
        <w:tab/>
        <w:t>(angka)</w:t>
      </w:r>
    </w:p>
    <w:p w:rsidR="00A26187" w:rsidRPr="00F21467" w:rsidRDefault="00A26187" w:rsidP="00A26187">
      <w:pPr>
        <w:tabs>
          <w:tab w:val="left" w:pos="2127"/>
          <w:tab w:val="left" w:pos="4111"/>
          <w:tab w:val="left" w:pos="4253"/>
          <w:tab w:val="left" w:pos="5387"/>
        </w:tabs>
        <w:spacing w:line="360" w:lineRule="auto"/>
        <w:ind w:left="993" w:firstLine="850"/>
        <w:rPr>
          <w:lang w:val="id-ID"/>
        </w:rPr>
      </w:pPr>
      <w:r w:rsidRPr="00F21467">
        <w:rPr>
          <w:lang w:val="id-ID"/>
        </w:rPr>
        <w:t xml:space="preserve">2. </w:t>
      </w:r>
      <w:r w:rsidRPr="00F21467">
        <w:rPr>
          <w:lang w:val="id-ID"/>
        </w:rPr>
        <w:tab/>
        <w:t xml:space="preserve">Materi (40%)           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</w:t>
      </w:r>
      <w:r w:rsidRPr="00F21467">
        <w:rPr>
          <w:lang w:val="id-ID"/>
        </w:rPr>
        <w:tab/>
        <w:t>(angka)</w:t>
      </w:r>
    </w:p>
    <w:p w:rsidR="00A26187" w:rsidRPr="00F21467" w:rsidRDefault="00A26187" w:rsidP="00A26187">
      <w:pPr>
        <w:tabs>
          <w:tab w:val="left" w:pos="2127"/>
          <w:tab w:val="left" w:pos="4111"/>
          <w:tab w:val="left" w:pos="4253"/>
          <w:tab w:val="left" w:pos="5387"/>
        </w:tabs>
        <w:ind w:left="993" w:firstLine="850"/>
        <w:rPr>
          <w:lang w:val="id-ID"/>
        </w:rPr>
      </w:pPr>
      <w:r w:rsidRPr="00F21467">
        <w:rPr>
          <w:lang w:val="id-ID"/>
        </w:rPr>
        <w:t xml:space="preserve">3. </w:t>
      </w:r>
      <w:r w:rsidRPr="00F21467">
        <w:rPr>
          <w:lang w:val="id-ID"/>
        </w:rPr>
        <w:tab/>
        <w:t xml:space="preserve">Tanya Jawab (40%) 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</w:t>
      </w:r>
      <w:r w:rsidRPr="00F21467">
        <w:rPr>
          <w:lang w:val="id-ID"/>
        </w:rPr>
        <w:tab/>
        <w:t>(angka)</w:t>
      </w:r>
    </w:p>
    <w:p w:rsidR="00A26187" w:rsidRPr="00F21467" w:rsidRDefault="00A26187" w:rsidP="00A26187">
      <w:pPr>
        <w:tabs>
          <w:tab w:val="left" w:pos="2127"/>
          <w:tab w:val="left" w:pos="4111"/>
          <w:tab w:val="left" w:pos="4253"/>
          <w:tab w:val="left" w:pos="5387"/>
        </w:tabs>
        <w:ind w:left="993" w:firstLine="850"/>
        <w:rPr>
          <w:lang w:val="id-ID"/>
        </w:rPr>
      </w:pPr>
      <w:r w:rsidRPr="00F21467">
        <w:rPr>
          <w:lang w:val="id-ID"/>
        </w:rPr>
        <w:tab/>
        <w:t>-------------------------------------------------------</w:t>
      </w:r>
    </w:p>
    <w:p w:rsidR="00A26187" w:rsidRPr="00F21467" w:rsidRDefault="00A26187" w:rsidP="00A26187">
      <w:pPr>
        <w:tabs>
          <w:tab w:val="left" w:pos="2127"/>
          <w:tab w:val="left" w:pos="4111"/>
          <w:tab w:val="left" w:pos="4253"/>
          <w:tab w:val="left" w:pos="5387"/>
        </w:tabs>
        <w:spacing w:line="360" w:lineRule="auto"/>
        <w:ind w:left="993" w:firstLine="850"/>
        <w:rPr>
          <w:lang w:val="id-ID"/>
        </w:rPr>
      </w:pPr>
      <w:r w:rsidRPr="00F21467">
        <w:rPr>
          <w:lang w:val="id-ID"/>
        </w:rPr>
        <w:tab/>
        <w:t xml:space="preserve">Jumlah                </w:t>
      </w:r>
      <w:r w:rsidRPr="00F21467">
        <w:rPr>
          <w:lang w:val="id-ID"/>
        </w:rPr>
        <w:tab/>
        <w:t xml:space="preserve">: </w:t>
      </w:r>
      <w:r w:rsidRPr="00F21467">
        <w:rPr>
          <w:lang w:val="id-ID"/>
        </w:rPr>
        <w:tab/>
        <w:t>....................</w:t>
      </w:r>
      <w:r w:rsidRPr="00F21467">
        <w:rPr>
          <w:lang w:val="id-ID"/>
        </w:rPr>
        <w:tab/>
        <w:t>(angka)</w:t>
      </w:r>
    </w:p>
    <w:p w:rsidR="00A26187" w:rsidRPr="00F21467" w:rsidRDefault="00A26187" w:rsidP="00A26187">
      <w:pPr>
        <w:ind w:left="426"/>
        <w:rPr>
          <w:lang w:val="id-ID"/>
        </w:rPr>
      </w:pPr>
    </w:p>
    <w:p w:rsidR="00A26187" w:rsidRPr="00F21467" w:rsidRDefault="00A26187" w:rsidP="00A26187">
      <w:pPr>
        <w:ind w:left="426"/>
        <w:rPr>
          <w:sz w:val="14"/>
          <w:lang w:val="id-ID"/>
        </w:rPr>
      </w:pPr>
    </w:p>
    <w:p w:rsidR="00A26187" w:rsidRPr="00F21467" w:rsidRDefault="00A26187" w:rsidP="00A26187">
      <w:pPr>
        <w:tabs>
          <w:tab w:val="left" w:pos="2070"/>
          <w:tab w:val="left" w:pos="2250"/>
        </w:tabs>
        <w:autoSpaceDE w:val="0"/>
        <w:autoSpaceDN w:val="0"/>
        <w:adjustRightInd w:val="0"/>
        <w:spacing w:line="360" w:lineRule="auto"/>
        <w:ind w:firstLine="426"/>
        <w:rPr>
          <w:lang w:val="id-ID"/>
        </w:rPr>
      </w:pPr>
    </w:p>
    <w:p w:rsidR="00A26187" w:rsidRDefault="00A26187" w:rsidP="00A26187">
      <w:pPr>
        <w:tabs>
          <w:tab w:val="left" w:pos="2070"/>
          <w:tab w:val="left" w:pos="2250"/>
        </w:tabs>
        <w:autoSpaceDE w:val="0"/>
        <w:autoSpaceDN w:val="0"/>
        <w:adjustRightInd w:val="0"/>
        <w:spacing w:line="360" w:lineRule="auto"/>
        <w:ind w:firstLine="426"/>
      </w:pPr>
    </w:p>
    <w:p w:rsidR="00434293" w:rsidRDefault="00434293" w:rsidP="00A26187">
      <w:pPr>
        <w:tabs>
          <w:tab w:val="left" w:pos="2070"/>
          <w:tab w:val="left" w:pos="2250"/>
        </w:tabs>
        <w:autoSpaceDE w:val="0"/>
        <w:autoSpaceDN w:val="0"/>
        <w:adjustRightInd w:val="0"/>
        <w:spacing w:line="360" w:lineRule="auto"/>
        <w:ind w:firstLine="426"/>
      </w:pPr>
    </w:p>
    <w:p w:rsidR="00434293" w:rsidRPr="00434293" w:rsidRDefault="00434293" w:rsidP="00A26187">
      <w:pPr>
        <w:tabs>
          <w:tab w:val="left" w:pos="2070"/>
          <w:tab w:val="left" w:pos="2250"/>
        </w:tabs>
        <w:autoSpaceDE w:val="0"/>
        <w:autoSpaceDN w:val="0"/>
        <w:adjustRightInd w:val="0"/>
        <w:spacing w:line="360" w:lineRule="auto"/>
        <w:ind w:firstLine="426"/>
      </w:pPr>
    </w:p>
    <w:tbl>
      <w:tblPr>
        <w:tblW w:w="0" w:type="auto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720"/>
        <w:gridCol w:w="990"/>
        <w:gridCol w:w="990"/>
      </w:tblGrid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Nilai Angka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Nilai Mutu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Angka Mutu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Sebutan Mutu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sym w:font="Symbol" w:char="F03E"/>
            </w:r>
            <w:r w:rsidRPr="00F21467">
              <w:rPr>
                <w:sz w:val="18"/>
                <w:szCs w:val="18"/>
                <w:lang w:val="id-ID"/>
              </w:rPr>
              <w:t xml:space="preserve"> 85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A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4,00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Sgt Baik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81 – 85 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A – 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3,75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Sgt baik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76 – 80 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B +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3,50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Baik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71 – 75 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B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3,00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Baik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66 – 70 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B –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2,75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Cukup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61 – 65 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C +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2,50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Cukup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51 – 60 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C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2,00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Cukup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45 – 50 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D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1,00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Kurang</w:t>
            </w:r>
          </w:p>
        </w:tc>
      </w:tr>
      <w:tr w:rsidR="00E31AD2" w:rsidRPr="00F21467" w:rsidTr="001E2C07">
        <w:tc>
          <w:tcPr>
            <w:tcW w:w="918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sym w:font="Symbol" w:char="F03C"/>
            </w:r>
            <w:r w:rsidRPr="00F21467">
              <w:rPr>
                <w:sz w:val="18"/>
                <w:szCs w:val="18"/>
                <w:lang w:val="id-ID"/>
              </w:rPr>
              <w:t xml:space="preserve"> 45</w:t>
            </w:r>
          </w:p>
        </w:tc>
        <w:tc>
          <w:tcPr>
            <w:tcW w:w="720" w:type="dxa"/>
          </w:tcPr>
          <w:p w:rsidR="00E31AD2" w:rsidRPr="00F21467" w:rsidRDefault="00E31AD2" w:rsidP="001E2C0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E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0,00</w:t>
            </w:r>
          </w:p>
        </w:tc>
        <w:tc>
          <w:tcPr>
            <w:tcW w:w="990" w:type="dxa"/>
          </w:tcPr>
          <w:p w:rsidR="00E31AD2" w:rsidRPr="00F21467" w:rsidRDefault="00E31AD2" w:rsidP="001E2C0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Gagal</w:t>
            </w:r>
          </w:p>
        </w:tc>
      </w:tr>
    </w:tbl>
    <w:p w:rsidR="00A26187" w:rsidRPr="00F21467" w:rsidRDefault="00A26187" w:rsidP="00A26187">
      <w:pPr>
        <w:tabs>
          <w:tab w:val="left" w:pos="4950"/>
        </w:tabs>
        <w:autoSpaceDE w:val="0"/>
        <w:autoSpaceDN w:val="0"/>
        <w:adjustRightInd w:val="0"/>
        <w:spacing w:line="360" w:lineRule="auto"/>
        <w:rPr>
          <w:lang w:val="id-ID"/>
        </w:rPr>
      </w:pPr>
    </w:p>
    <w:p w:rsidR="00A26187" w:rsidRPr="00F21467" w:rsidRDefault="00A26187" w:rsidP="00A26187">
      <w:pPr>
        <w:autoSpaceDE w:val="0"/>
        <w:autoSpaceDN w:val="0"/>
        <w:adjustRightInd w:val="0"/>
        <w:ind w:firstLine="5954"/>
        <w:rPr>
          <w:lang w:val="id-ID"/>
        </w:rPr>
      </w:pPr>
      <w:r w:rsidRPr="00F21467">
        <w:rPr>
          <w:lang w:val="id-ID"/>
        </w:rPr>
        <w:t xml:space="preserve">Pekanbaru, </w:t>
      </w:r>
      <w:r w:rsidR="00E31AD2" w:rsidRPr="00F21467">
        <w:rPr>
          <w:lang w:val="id-ID"/>
        </w:rPr>
        <w:t>……………….</w:t>
      </w:r>
    </w:p>
    <w:p w:rsidR="00A26187" w:rsidRPr="00F21467" w:rsidRDefault="00A26187" w:rsidP="00A26187">
      <w:pPr>
        <w:autoSpaceDE w:val="0"/>
        <w:autoSpaceDN w:val="0"/>
        <w:adjustRightInd w:val="0"/>
        <w:ind w:firstLine="5954"/>
        <w:rPr>
          <w:lang w:val="id-ID"/>
        </w:rPr>
      </w:pPr>
      <w:r w:rsidRPr="00F21467">
        <w:rPr>
          <w:lang w:val="id-ID"/>
        </w:rPr>
        <w:t>Dosen Penguji Seminar Proposal</w:t>
      </w:r>
    </w:p>
    <w:p w:rsidR="00A26187" w:rsidRPr="00F21467" w:rsidRDefault="00A26187" w:rsidP="00A26187">
      <w:pPr>
        <w:autoSpaceDE w:val="0"/>
        <w:autoSpaceDN w:val="0"/>
        <w:adjustRightInd w:val="0"/>
        <w:ind w:firstLine="5954"/>
        <w:rPr>
          <w:lang w:val="id-ID"/>
        </w:rPr>
      </w:pPr>
    </w:p>
    <w:p w:rsidR="00A26187" w:rsidRPr="00F21467" w:rsidRDefault="00A26187" w:rsidP="00A26187">
      <w:pPr>
        <w:autoSpaceDE w:val="0"/>
        <w:autoSpaceDN w:val="0"/>
        <w:adjustRightInd w:val="0"/>
        <w:ind w:firstLine="5954"/>
        <w:rPr>
          <w:lang w:val="id-ID"/>
        </w:rPr>
      </w:pPr>
    </w:p>
    <w:p w:rsidR="00A26187" w:rsidRPr="00F21467" w:rsidRDefault="00A26187" w:rsidP="00A26187">
      <w:pPr>
        <w:autoSpaceDE w:val="0"/>
        <w:autoSpaceDN w:val="0"/>
        <w:adjustRightInd w:val="0"/>
        <w:ind w:firstLine="5954"/>
        <w:rPr>
          <w:lang w:val="id-ID"/>
        </w:rPr>
      </w:pPr>
    </w:p>
    <w:p w:rsidR="00A26187" w:rsidRPr="00F21467" w:rsidRDefault="00A26187" w:rsidP="00193796">
      <w:pPr>
        <w:autoSpaceDE w:val="0"/>
        <w:autoSpaceDN w:val="0"/>
        <w:adjustRightInd w:val="0"/>
        <w:rPr>
          <w:lang w:val="id-ID"/>
        </w:rPr>
      </w:pPr>
    </w:p>
    <w:p w:rsidR="00A26187" w:rsidRPr="00F21467" w:rsidRDefault="00A26187" w:rsidP="00A26187">
      <w:pPr>
        <w:autoSpaceDE w:val="0"/>
        <w:autoSpaceDN w:val="0"/>
        <w:adjustRightInd w:val="0"/>
        <w:ind w:firstLine="5954"/>
        <w:rPr>
          <w:lang w:val="id-ID"/>
        </w:rPr>
      </w:pPr>
      <w:r w:rsidRPr="00F21467">
        <w:rPr>
          <w:lang w:val="id-ID"/>
        </w:rPr>
        <w:t>(...............................................)</w:t>
      </w:r>
    </w:p>
    <w:p w:rsidR="009C21B5" w:rsidRPr="00F21467" w:rsidRDefault="00E31AD2" w:rsidP="00250E49">
      <w:pPr>
        <w:autoSpaceDE w:val="0"/>
        <w:autoSpaceDN w:val="0"/>
        <w:adjustRightInd w:val="0"/>
        <w:ind w:firstLine="5954"/>
        <w:rPr>
          <w:lang w:val="id-ID"/>
        </w:rPr>
      </w:pPr>
      <w:r w:rsidRPr="00F21467">
        <w:rPr>
          <w:lang w:val="id-ID"/>
        </w:rPr>
        <w:t>NIP</w:t>
      </w:r>
      <w:r w:rsidR="00A26187" w:rsidRPr="00F21467">
        <w:rPr>
          <w:lang w:val="id-ID"/>
        </w:rPr>
        <w:t>.</w:t>
      </w:r>
    </w:p>
    <w:p w:rsidR="00C22C27" w:rsidRPr="00F21467" w:rsidRDefault="00C22C27" w:rsidP="00940428">
      <w:pPr>
        <w:autoSpaceDE w:val="0"/>
        <w:autoSpaceDN w:val="0"/>
        <w:adjustRightInd w:val="0"/>
        <w:rPr>
          <w:lang w:val="id-ID"/>
        </w:rPr>
      </w:pPr>
    </w:p>
    <w:p w:rsidR="00C22C27" w:rsidRPr="00F21467" w:rsidRDefault="008C7C2E" w:rsidP="009C21B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u w:val="single"/>
          <w:lang w:val="id-ID"/>
        </w:rPr>
      </w:pPr>
      <w:r w:rsidRPr="008C7C2E">
        <w:rPr>
          <w:b/>
          <w:bCs/>
          <w:noProof/>
          <w:u w:val="single"/>
          <w:lang w:val="id-ID" w:eastAsia="id-ID"/>
        </w:rPr>
        <w:lastRenderedPageBreak/>
        <w:pict>
          <v:shape id="Text Box 12" o:spid="_x0000_s1033" type="#_x0000_t202" style="position:absolute;left:0;text-align:left;margin-left:453.25pt;margin-top:11pt;width:53.75pt;height:20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">
            <v:textbox>
              <w:txbxContent>
                <w:p w:rsidR="007707ED" w:rsidRPr="00B76F21" w:rsidRDefault="007707ED" w:rsidP="009C21B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F500BD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-8</w:t>
                  </w:r>
                </w:p>
              </w:txbxContent>
            </v:textbox>
          </v:shape>
        </w:pict>
      </w:r>
    </w:p>
    <w:p w:rsidR="009C21B5" w:rsidRPr="00F21467" w:rsidRDefault="009C21B5" w:rsidP="009C21B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u w:val="single"/>
          <w:lang w:val="id-ID"/>
        </w:rPr>
      </w:pPr>
      <w:r w:rsidRPr="00F21467">
        <w:rPr>
          <w:b/>
          <w:bCs/>
          <w:u w:val="single"/>
          <w:lang w:val="id-ID"/>
        </w:rPr>
        <w:t xml:space="preserve">BERITA ACARA SEMINAR PRPOSAL </w:t>
      </w:r>
      <w:r w:rsidR="007707ED">
        <w:rPr>
          <w:b/>
          <w:bCs/>
          <w:u w:val="single"/>
          <w:lang w:val="id-ID"/>
        </w:rPr>
        <w:t>TUGAS AKHIR</w:t>
      </w:r>
    </w:p>
    <w:p w:rsidR="009C21B5" w:rsidRPr="00F21467" w:rsidRDefault="009C21B5" w:rsidP="009C21B5">
      <w:pPr>
        <w:widowControl w:val="0"/>
        <w:tabs>
          <w:tab w:val="left" w:pos="2835"/>
          <w:tab w:val="left" w:pos="2977"/>
        </w:tabs>
        <w:autoSpaceDE w:val="0"/>
        <w:autoSpaceDN w:val="0"/>
        <w:adjustRightInd w:val="0"/>
        <w:ind w:firstLine="426"/>
        <w:rPr>
          <w:lang w:val="id-ID"/>
        </w:rPr>
      </w:pPr>
    </w:p>
    <w:tbl>
      <w:tblPr>
        <w:tblW w:w="9620" w:type="dxa"/>
        <w:tblInd w:w="93" w:type="dxa"/>
        <w:tblLook w:val="04A0"/>
      </w:tblPr>
      <w:tblGrid>
        <w:gridCol w:w="3560"/>
        <w:gridCol w:w="283"/>
        <w:gridCol w:w="5920"/>
      </w:tblGrid>
      <w:tr w:rsidR="00315B5E" w:rsidRPr="00F21467" w:rsidTr="001E2C07">
        <w:trPr>
          <w:trHeight w:val="42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Hari/Tgl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F500BD">
            <w:pPr>
              <w:suppressAutoHyphens w:val="0"/>
              <w:spacing w:line="360" w:lineRule="auto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………/……………..</w:t>
            </w:r>
          </w:p>
        </w:tc>
      </w:tr>
      <w:tr w:rsidR="00315B5E" w:rsidRPr="00F21467" w:rsidTr="001E2C07">
        <w:trPr>
          <w:trHeight w:val="465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Nama Mahasiswa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F500BD">
            <w:pPr>
              <w:suppressAutoHyphens w:val="0"/>
              <w:spacing w:line="360" w:lineRule="auto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……………………………………</w:t>
            </w:r>
          </w:p>
        </w:tc>
      </w:tr>
      <w:tr w:rsidR="00315B5E" w:rsidRPr="00F21467" w:rsidTr="001E2C07">
        <w:trPr>
          <w:trHeight w:val="42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Nim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F500BD">
            <w:pPr>
              <w:suppressAutoHyphens w:val="0"/>
              <w:spacing w:line="360" w:lineRule="auto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……………………………………</w:t>
            </w:r>
          </w:p>
        </w:tc>
      </w:tr>
      <w:tr w:rsidR="00315B5E" w:rsidRPr="00F21467" w:rsidTr="001E2C07">
        <w:trPr>
          <w:trHeight w:val="645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Judul Proposal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5E" w:rsidRPr="00F21467" w:rsidRDefault="00315B5E" w:rsidP="00F500BD">
            <w:pPr>
              <w:suppressAutoHyphens w:val="0"/>
              <w:spacing w:line="360" w:lineRule="auto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…………………………………………………………….</w:t>
            </w:r>
          </w:p>
          <w:p w:rsidR="00315B5E" w:rsidRPr="00F21467" w:rsidRDefault="00315B5E" w:rsidP="00F500BD">
            <w:pPr>
              <w:spacing w:line="360" w:lineRule="auto"/>
              <w:rPr>
                <w:lang w:val="id-ID" w:eastAsia="en-US"/>
              </w:rPr>
            </w:pPr>
            <w:r w:rsidRPr="00F21467">
              <w:rPr>
                <w:lang w:val="id-ID" w:eastAsia="en-US"/>
              </w:rPr>
              <w:t>…………………</w:t>
            </w:r>
            <w:r w:rsidR="00F500BD">
              <w:rPr>
                <w:lang w:eastAsia="en-US"/>
              </w:rPr>
              <w:t>……………</w:t>
            </w:r>
            <w:r w:rsidRPr="00F21467">
              <w:rPr>
                <w:lang w:val="id-ID" w:eastAsia="en-US"/>
              </w:rPr>
              <w:t>…………………………….</w:t>
            </w:r>
          </w:p>
        </w:tc>
      </w:tr>
      <w:tr w:rsidR="00315B5E" w:rsidRPr="00F21467" w:rsidTr="001E2C07">
        <w:trPr>
          <w:trHeight w:val="57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Dosen</w:t>
            </w:r>
            <w:r w:rsidR="00CF6B2F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Pembimbing 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F500BD">
            <w:pPr>
              <w:suppressAutoHyphens w:val="0"/>
              <w:spacing w:line="360" w:lineRule="auto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315B5E" w:rsidRPr="00F21467" w:rsidTr="001E2C07">
        <w:trPr>
          <w:trHeight w:val="315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Dosen</w:t>
            </w:r>
            <w:r w:rsidR="00CF6B2F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Pembimbing 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F500BD">
            <w:pPr>
              <w:suppressAutoHyphens w:val="0"/>
              <w:spacing w:line="360" w:lineRule="auto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315B5E" w:rsidRPr="00F21467" w:rsidTr="001E2C07">
        <w:trPr>
          <w:trHeight w:val="315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B5E" w:rsidRPr="00F21467" w:rsidRDefault="00315B5E" w:rsidP="001E2C07">
            <w:pPr>
              <w:suppressAutoHyphens w:val="0"/>
              <w:rPr>
                <w:b/>
                <w:bCs/>
                <w:color w:val="000000"/>
                <w:lang w:val="id-ID" w:eastAsia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5E" w:rsidRPr="00F21467" w:rsidRDefault="00315B5E" w:rsidP="001E2C07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5E" w:rsidRPr="00F21467" w:rsidRDefault="00315B5E" w:rsidP="001E2C07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val="id-ID" w:eastAsia="en-US"/>
              </w:rPr>
            </w:pPr>
          </w:p>
        </w:tc>
      </w:tr>
    </w:tbl>
    <w:p w:rsidR="009C21B5" w:rsidRPr="00F21467" w:rsidRDefault="009C21B5" w:rsidP="009C21B5">
      <w:pPr>
        <w:widowControl w:val="0"/>
        <w:autoSpaceDE w:val="0"/>
        <w:autoSpaceDN w:val="0"/>
        <w:adjustRightInd w:val="0"/>
        <w:spacing w:line="360" w:lineRule="auto"/>
        <w:rPr>
          <w:b/>
          <w:bCs/>
          <w:u w:val="single"/>
          <w:lang w:val="id-ID"/>
        </w:rPr>
      </w:pPr>
    </w:p>
    <w:p w:rsidR="009C21B5" w:rsidRPr="00F21467" w:rsidRDefault="009C21B5" w:rsidP="009C21B5">
      <w:pPr>
        <w:widowControl w:val="0"/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b/>
          <w:bCs/>
          <w:u w:val="single"/>
          <w:lang w:val="id-ID"/>
        </w:rPr>
        <w:t>NILAI SEMINAR</w:t>
      </w:r>
      <w:r w:rsidRPr="00F21467">
        <w:rPr>
          <w:lang w:val="id-ID"/>
        </w:rPr>
        <w:tab/>
      </w:r>
    </w:p>
    <w:p w:rsidR="009C21B5" w:rsidRPr="00F21467" w:rsidRDefault="009C21B5" w:rsidP="009C21B5">
      <w:pPr>
        <w:widowControl w:val="0"/>
        <w:tabs>
          <w:tab w:val="left" w:pos="1701"/>
          <w:tab w:val="left" w:pos="4962"/>
          <w:tab w:val="left" w:pos="5103"/>
        </w:tabs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lang w:val="id-ID"/>
        </w:rPr>
        <w:t>PENGUJI 1</w:t>
      </w:r>
      <w:r w:rsidRPr="00F21467">
        <w:rPr>
          <w:lang w:val="id-ID"/>
        </w:rPr>
        <w:tab/>
        <w:t>(....................................)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.............................</w:t>
      </w:r>
    </w:p>
    <w:p w:rsidR="009C21B5" w:rsidRPr="00F21467" w:rsidRDefault="009C21B5" w:rsidP="009C21B5">
      <w:pPr>
        <w:widowControl w:val="0"/>
        <w:tabs>
          <w:tab w:val="left" w:pos="1701"/>
          <w:tab w:val="left" w:pos="4962"/>
          <w:tab w:val="left" w:pos="5103"/>
        </w:tabs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lang w:val="id-ID"/>
        </w:rPr>
        <w:t>PENGUJI 2</w:t>
      </w:r>
      <w:r w:rsidRPr="00F21467">
        <w:rPr>
          <w:lang w:val="id-ID"/>
        </w:rPr>
        <w:tab/>
        <w:t>(....................................)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.............................</w:t>
      </w:r>
    </w:p>
    <w:p w:rsidR="009C21B5" w:rsidRPr="00F21467" w:rsidRDefault="009C21B5" w:rsidP="009C21B5">
      <w:pPr>
        <w:widowControl w:val="0"/>
        <w:tabs>
          <w:tab w:val="left" w:pos="1701"/>
          <w:tab w:val="left" w:pos="4962"/>
          <w:tab w:val="left" w:pos="5103"/>
        </w:tabs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lang w:val="id-ID"/>
        </w:rPr>
        <w:t>PENGUJI 3</w:t>
      </w:r>
      <w:r w:rsidRPr="00F21467">
        <w:rPr>
          <w:lang w:val="id-ID"/>
        </w:rPr>
        <w:tab/>
        <w:t>(....................................)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.............................</w:t>
      </w:r>
    </w:p>
    <w:p w:rsidR="009C21B5" w:rsidRPr="00F21467" w:rsidRDefault="009C21B5" w:rsidP="009C21B5">
      <w:pPr>
        <w:widowControl w:val="0"/>
        <w:tabs>
          <w:tab w:val="left" w:pos="1701"/>
          <w:tab w:val="left" w:pos="4962"/>
          <w:tab w:val="left" w:pos="5103"/>
        </w:tabs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lang w:val="id-ID"/>
        </w:rPr>
        <w:t>PENGUJI 4</w:t>
      </w:r>
      <w:r w:rsidRPr="00F21467">
        <w:rPr>
          <w:lang w:val="id-ID"/>
        </w:rPr>
        <w:tab/>
        <w:t>(....................................)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.............................</w:t>
      </w:r>
    </w:p>
    <w:p w:rsidR="009C21B5" w:rsidRPr="00F21467" w:rsidRDefault="009C21B5" w:rsidP="009C21B5">
      <w:pPr>
        <w:widowControl w:val="0"/>
        <w:tabs>
          <w:tab w:val="left" w:pos="1701"/>
          <w:tab w:val="left" w:pos="4962"/>
          <w:tab w:val="left" w:pos="5103"/>
        </w:tabs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lang w:val="id-ID"/>
        </w:rPr>
        <w:t>PENGUJI 5</w:t>
      </w:r>
      <w:r w:rsidRPr="00F21467">
        <w:rPr>
          <w:lang w:val="id-ID"/>
        </w:rPr>
        <w:tab/>
        <w:t>(....................................)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</w:r>
      <w:r w:rsidRPr="00F21467">
        <w:rPr>
          <w:u w:val="single"/>
          <w:lang w:val="id-ID"/>
        </w:rPr>
        <w:t>............................. +</w:t>
      </w:r>
    </w:p>
    <w:p w:rsidR="009C21B5" w:rsidRPr="00F21467" w:rsidRDefault="009C21B5" w:rsidP="009C21B5">
      <w:pPr>
        <w:widowControl w:val="0"/>
        <w:tabs>
          <w:tab w:val="left" w:pos="1701"/>
          <w:tab w:val="left" w:pos="4962"/>
          <w:tab w:val="left" w:pos="5103"/>
        </w:tabs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lang w:val="id-ID"/>
        </w:rPr>
        <w:t>TOTAL NILAI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………….............</w:t>
      </w:r>
    </w:p>
    <w:p w:rsidR="009C21B5" w:rsidRPr="00F21467" w:rsidRDefault="009C21B5" w:rsidP="009C21B5">
      <w:pPr>
        <w:widowControl w:val="0"/>
        <w:tabs>
          <w:tab w:val="left" w:pos="4962"/>
          <w:tab w:val="left" w:pos="5103"/>
        </w:tabs>
        <w:autoSpaceDE w:val="0"/>
        <w:autoSpaceDN w:val="0"/>
        <w:adjustRightInd w:val="0"/>
        <w:spacing w:line="360" w:lineRule="auto"/>
        <w:ind w:left="284"/>
        <w:rPr>
          <w:lang w:val="id-ID"/>
        </w:rPr>
      </w:pPr>
      <w:r w:rsidRPr="00F21467">
        <w:rPr>
          <w:lang w:val="id-ID"/>
        </w:rPr>
        <w:t>NILAI AKHIR (HURUF)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 (.........)</w:t>
      </w:r>
    </w:p>
    <w:p w:rsidR="009C21B5" w:rsidRPr="00F21467" w:rsidRDefault="009C21B5" w:rsidP="009C21B5">
      <w:pPr>
        <w:widowControl w:val="0"/>
        <w:autoSpaceDE w:val="0"/>
        <w:autoSpaceDN w:val="0"/>
        <w:adjustRightInd w:val="0"/>
        <w:spacing w:line="360" w:lineRule="auto"/>
        <w:rPr>
          <w:b/>
          <w:bCs/>
          <w:u w:val="single"/>
          <w:lang w:val="id-ID"/>
        </w:rPr>
      </w:pPr>
    </w:p>
    <w:p w:rsidR="009C21B5" w:rsidRPr="00F21467" w:rsidRDefault="009C21B5" w:rsidP="009C21B5">
      <w:pPr>
        <w:widowControl w:val="0"/>
        <w:autoSpaceDE w:val="0"/>
        <w:autoSpaceDN w:val="0"/>
        <w:adjustRightInd w:val="0"/>
        <w:spacing w:line="360" w:lineRule="auto"/>
        <w:ind w:firstLine="284"/>
        <w:rPr>
          <w:b/>
          <w:bCs/>
          <w:u w:val="single"/>
          <w:lang w:val="id-ID"/>
        </w:rPr>
      </w:pPr>
      <w:r w:rsidRPr="00F21467">
        <w:rPr>
          <w:b/>
          <w:bCs/>
          <w:u w:val="single"/>
          <w:lang w:val="id-ID"/>
        </w:rPr>
        <w:t>CATATAN :</w:t>
      </w:r>
    </w:p>
    <w:p w:rsidR="009C21B5" w:rsidRPr="00F21467" w:rsidRDefault="009C21B5" w:rsidP="009C21B5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142" w:firstLine="142"/>
        <w:rPr>
          <w:lang w:val="id-ID"/>
        </w:rPr>
      </w:pPr>
      <w:r w:rsidRPr="00F21467">
        <w:rPr>
          <w:lang w:val="id-ID"/>
        </w:rPr>
        <w:t>-</w:t>
      </w:r>
      <w:r w:rsidRPr="00F21467">
        <w:rPr>
          <w:lang w:val="id-ID"/>
        </w:rPr>
        <w:tab/>
        <w:t>..................................................................................................................................................</w:t>
      </w:r>
    </w:p>
    <w:p w:rsidR="009C21B5" w:rsidRPr="00F21467" w:rsidRDefault="009C21B5" w:rsidP="009C21B5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142" w:firstLine="142"/>
        <w:rPr>
          <w:lang w:val="id-ID"/>
        </w:rPr>
      </w:pPr>
      <w:r w:rsidRPr="00F21467">
        <w:rPr>
          <w:lang w:val="id-ID"/>
        </w:rPr>
        <w:t>-</w:t>
      </w:r>
      <w:r w:rsidRPr="00F21467">
        <w:rPr>
          <w:lang w:val="id-ID"/>
        </w:rPr>
        <w:tab/>
        <w:t>..................................................................................................................................................</w:t>
      </w:r>
    </w:p>
    <w:p w:rsidR="009C21B5" w:rsidRPr="00F21467" w:rsidRDefault="009C21B5" w:rsidP="009C21B5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142" w:firstLine="142"/>
        <w:rPr>
          <w:lang w:val="id-ID"/>
        </w:rPr>
      </w:pPr>
      <w:r w:rsidRPr="00F21467">
        <w:rPr>
          <w:lang w:val="id-ID"/>
        </w:rPr>
        <w:t>-</w:t>
      </w:r>
      <w:r w:rsidRPr="00F21467">
        <w:rPr>
          <w:lang w:val="id-ID"/>
        </w:rPr>
        <w:tab/>
        <w:t>..................................................................................................................................................</w:t>
      </w:r>
    </w:p>
    <w:p w:rsidR="009C21B5" w:rsidRPr="00F21467" w:rsidRDefault="009C21B5" w:rsidP="009C21B5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142" w:firstLine="142"/>
        <w:rPr>
          <w:lang w:val="id-ID"/>
        </w:rPr>
      </w:pPr>
      <w:r w:rsidRPr="00F21467">
        <w:rPr>
          <w:lang w:val="id-ID"/>
        </w:rPr>
        <w:t>-</w:t>
      </w:r>
      <w:r w:rsidRPr="00F21467">
        <w:rPr>
          <w:lang w:val="id-ID"/>
        </w:rPr>
        <w:tab/>
        <w:t>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43"/>
        <w:gridCol w:w="5044"/>
      </w:tblGrid>
      <w:tr w:rsidR="009C21B5" w:rsidRPr="00F21467" w:rsidTr="001E2C07">
        <w:tc>
          <w:tcPr>
            <w:tcW w:w="5043" w:type="dxa"/>
          </w:tcPr>
          <w:tbl>
            <w:tblPr>
              <w:tblW w:w="0" w:type="auto"/>
              <w:tblInd w:w="5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18"/>
              <w:gridCol w:w="720"/>
              <w:gridCol w:w="990"/>
              <w:gridCol w:w="990"/>
            </w:tblGrid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Nilai Angka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Nilai Mutu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Angka Mutu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Sebutan Mutu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sym w:font="Symbol" w:char="F03E"/>
                  </w: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85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A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4,00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Sgt Baik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81 – 85 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A – 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3,75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Sgt baik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76 – 80 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B +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3,50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Baik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71 – 75 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B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3,00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Baik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66 – 70 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B –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2,75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Cukup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61 – 65 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C +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2,50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Cukup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51 – 60 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C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2,00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Cukup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45 – 50 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D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1,00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Kurang</w:t>
                  </w:r>
                </w:p>
              </w:tc>
            </w:tr>
            <w:tr w:rsidR="00315B5E" w:rsidRPr="00F21467" w:rsidTr="001E2C07">
              <w:tc>
                <w:tcPr>
                  <w:tcW w:w="918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sym w:font="Symbol" w:char="F03C"/>
                  </w: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45</w:t>
                  </w:r>
                </w:p>
              </w:tc>
              <w:tc>
                <w:tcPr>
                  <w:tcW w:w="720" w:type="dxa"/>
                </w:tcPr>
                <w:p w:rsidR="00315B5E" w:rsidRPr="00F21467" w:rsidRDefault="00315B5E" w:rsidP="001E2C07">
                  <w:pPr>
                    <w:jc w:val="both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 xml:space="preserve">  E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0,00</w:t>
                  </w:r>
                </w:p>
              </w:tc>
              <w:tc>
                <w:tcPr>
                  <w:tcW w:w="990" w:type="dxa"/>
                </w:tcPr>
                <w:p w:rsidR="00315B5E" w:rsidRPr="00F21467" w:rsidRDefault="00315B5E" w:rsidP="001E2C07">
                  <w:pPr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F21467">
                    <w:rPr>
                      <w:sz w:val="18"/>
                      <w:szCs w:val="18"/>
                      <w:lang w:val="id-ID"/>
                    </w:rPr>
                    <w:t>Gagal</w:t>
                  </w:r>
                </w:p>
              </w:tc>
            </w:tr>
          </w:tbl>
          <w:p w:rsidR="009C21B5" w:rsidRPr="00F21467" w:rsidRDefault="009C21B5" w:rsidP="001E2C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lang w:val="id-ID"/>
              </w:rPr>
            </w:pPr>
          </w:p>
        </w:tc>
        <w:tc>
          <w:tcPr>
            <w:tcW w:w="5044" w:type="dxa"/>
          </w:tcPr>
          <w:p w:rsidR="009C21B5" w:rsidRPr="00F21467" w:rsidRDefault="009C21B5" w:rsidP="001E2C07">
            <w:pPr>
              <w:widowControl w:val="0"/>
              <w:autoSpaceDE w:val="0"/>
              <w:autoSpaceDN w:val="0"/>
              <w:adjustRightInd w:val="0"/>
              <w:rPr>
                <w:lang w:val="id-ID"/>
              </w:rPr>
            </w:pPr>
          </w:p>
          <w:p w:rsidR="009C21B5" w:rsidRPr="00F21467" w:rsidRDefault="009C21B5" w:rsidP="00F500BD">
            <w:pPr>
              <w:widowControl w:val="0"/>
              <w:autoSpaceDE w:val="0"/>
              <w:autoSpaceDN w:val="0"/>
              <w:adjustRightInd w:val="0"/>
              <w:ind w:left="486"/>
              <w:rPr>
                <w:lang w:val="id-ID"/>
              </w:rPr>
            </w:pPr>
            <w:r w:rsidRPr="00F21467">
              <w:rPr>
                <w:lang w:val="id-ID"/>
              </w:rPr>
              <w:t>Pekanbaru,</w:t>
            </w:r>
            <w:r w:rsidR="00315B5E" w:rsidRPr="00F21467">
              <w:rPr>
                <w:lang w:val="id-ID"/>
              </w:rPr>
              <w:t>……………………</w:t>
            </w:r>
          </w:p>
          <w:p w:rsidR="009C21B5" w:rsidRPr="00F21467" w:rsidRDefault="009C21B5" w:rsidP="00F500BD">
            <w:pPr>
              <w:ind w:left="486"/>
              <w:rPr>
                <w:lang w:val="id-ID"/>
              </w:rPr>
            </w:pPr>
            <w:r w:rsidRPr="00F21467">
              <w:rPr>
                <w:lang w:val="id-ID"/>
              </w:rPr>
              <w:t xml:space="preserve">Ketua Seminar, </w:t>
            </w:r>
          </w:p>
          <w:p w:rsidR="009C21B5" w:rsidRPr="00F21467" w:rsidRDefault="009C21B5" w:rsidP="001E2C07">
            <w:pPr>
              <w:ind w:firstLine="202"/>
              <w:rPr>
                <w:lang w:val="id-ID"/>
              </w:rPr>
            </w:pPr>
          </w:p>
          <w:p w:rsidR="009C21B5" w:rsidRPr="00F21467" w:rsidRDefault="009C21B5" w:rsidP="001E2C07">
            <w:pPr>
              <w:ind w:firstLine="202"/>
              <w:rPr>
                <w:lang w:val="id-ID"/>
              </w:rPr>
            </w:pPr>
          </w:p>
          <w:p w:rsidR="009C21B5" w:rsidRPr="00F21467" w:rsidRDefault="009C21B5" w:rsidP="001E2C07">
            <w:pPr>
              <w:ind w:firstLine="202"/>
              <w:rPr>
                <w:lang w:val="id-ID"/>
              </w:rPr>
            </w:pPr>
          </w:p>
          <w:p w:rsidR="009C21B5" w:rsidRPr="00F21467" w:rsidRDefault="009C21B5" w:rsidP="001E2C07">
            <w:pPr>
              <w:ind w:firstLine="202"/>
              <w:rPr>
                <w:lang w:val="id-ID"/>
              </w:rPr>
            </w:pPr>
          </w:p>
          <w:p w:rsidR="009C21B5" w:rsidRPr="00F21467" w:rsidRDefault="009C21B5" w:rsidP="00F500BD">
            <w:pPr>
              <w:ind w:firstLine="486"/>
              <w:rPr>
                <w:lang w:val="id-ID"/>
              </w:rPr>
            </w:pPr>
            <w:r w:rsidRPr="00F21467">
              <w:rPr>
                <w:lang w:val="id-ID"/>
              </w:rPr>
              <w:t>(............................................)</w:t>
            </w:r>
          </w:p>
          <w:p w:rsidR="009C21B5" w:rsidRPr="00F21467" w:rsidRDefault="009C21B5" w:rsidP="00F500BD">
            <w:pPr>
              <w:ind w:firstLine="486"/>
              <w:rPr>
                <w:lang w:val="id-ID"/>
              </w:rPr>
            </w:pPr>
            <w:r w:rsidRPr="00F21467">
              <w:rPr>
                <w:lang w:val="id-ID"/>
              </w:rPr>
              <w:t>NIP.</w:t>
            </w:r>
          </w:p>
        </w:tc>
      </w:tr>
    </w:tbl>
    <w:p w:rsidR="00940428" w:rsidRPr="00F21467" w:rsidRDefault="00940428" w:rsidP="00940428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940428" w:rsidRPr="00F21467" w:rsidRDefault="00940428" w:rsidP="00940428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 xml:space="preserve">Form ini dikembalikan ke koordinator </w:t>
      </w:r>
      <w:r w:rsidR="00F500BD">
        <w:rPr>
          <w:sz w:val="20"/>
          <w:szCs w:val="20"/>
          <w:lang w:val="id-ID"/>
        </w:rPr>
        <w:t>T</w:t>
      </w:r>
      <w:r w:rsidR="00F500BD">
        <w:rPr>
          <w:sz w:val="20"/>
          <w:szCs w:val="20"/>
        </w:rPr>
        <w:t>A</w:t>
      </w:r>
      <w:r w:rsidRPr="00F21467">
        <w:rPr>
          <w:sz w:val="20"/>
          <w:szCs w:val="20"/>
          <w:lang w:val="id-ID"/>
        </w:rPr>
        <w:t xml:space="preserve"> melalui s</w:t>
      </w:r>
      <w:r w:rsidR="00F500BD">
        <w:rPr>
          <w:sz w:val="20"/>
          <w:szCs w:val="20"/>
          <w:lang w:val="id-ID"/>
        </w:rPr>
        <w:t xml:space="preserve">taf administrasi disertai form </w:t>
      </w:r>
      <w:r w:rsidRPr="00F21467">
        <w:rPr>
          <w:sz w:val="20"/>
          <w:szCs w:val="20"/>
          <w:lang w:val="id-ID"/>
        </w:rPr>
        <w:t>TE</w:t>
      </w:r>
      <w:r w:rsidR="00F500BD">
        <w:rPr>
          <w:sz w:val="20"/>
          <w:szCs w:val="20"/>
        </w:rPr>
        <w:t>D</w:t>
      </w:r>
      <w:r w:rsidRPr="00F21467">
        <w:rPr>
          <w:sz w:val="20"/>
          <w:szCs w:val="20"/>
          <w:lang w:val="id-ID"/>
        </w:rPr>
        <w:t>-7.</w:t>
      </w:r>
    </w:p>
    <w:p w:rsidR="00501E18" w:rsidRPr="00F21467" w:rsidRDefault="00501E18" w:rsidP="00940428">
      <w:pPr>
        <w:rPr>
          <w:sz w:val="20"/>
          <w:szCs w:val="20"/>
          <w:lang w:val="id-ID"/>
        </w:rPr>
      </w:pPr>
    </w:p>
    <w:p w:rsidR="00501E18" w:rsidRPr="00F21467" w:rsidRDefault="00D30BC8" w:rsidP="00940428">
      <w:pPr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lastRenderedPageBreak/>
        <w:pict>
          <v:shape id="Text Box 2" o:spid="_x0000_s1034" type="#_x0000_t202" style="position:absolute;margin-left:437.55pt;margin-top:2.9pt;width:56.7pt;height:21.75pt;z-index:251654144;visibility:visible;mso-height-percent:200;mso-wrap-distance-top:3.6pt;mso-wrap-distance-bottom:3.6pt;mso-position-horizontal-relative:margin;mso-position-vertic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">
            <v:textbox style="mso-fit-shape-to-text:t">
              <w:txbxContent>
                <w:p w:rsidR="007707ED" w:rsidRPr="00501E18" w:rsidRDefault="007707ED" w:rsidP="00D30BC8">
                  <w:pPr>
                    <w:jc w:val="center"/>
                    <w:rPr>
                      <w:b/>
                    </w:rPr>
                  </w:pPr>
                  <w:r w:rsidRPr="00501E18">
                    <w:rPr>
                      <w:b/>
                      <w:lang w:val="id-ID"/>
                    </w:rPr>
                    <w:t>TE</w:t>
                  </w:r>
                  <w:r w:rsidR="00D30BC8">
                    <w:rPr>
                      <w:b/>
                    </w:rPr>
                    <w:t>D</w:t>
                  </w:r>
                  <w:r w:rsidRPr="00501E18">
                    <w:rPr>
                      <w:b/>
                      <w:lang w:val="id-ID"/>
                    </w:rPr>
                    <w:t>-9</w:t>
                  </w:r>
                </w:p>
              </w:txbxContent>
            </v:textbox>
            <w10:wrap type="square" anchorx="margin" anchory="margin"/>
          </v:shape>
        </w:pict>
      </w:r>
    </w:p>
    <w:p w:rsidR="00501E18" w:rsidRPr="00F21467" w:rsidRDefault="00501E18" w:rsidP="00940428">
      <w:pPr>
        <w:rPr>
          <w:sz w:val="20"/>
          <w:szCs w:val="20"/>
          <w:lang w:val="id-ID"/>
        </w:rPr>
      </w:pPr>
    </w:p>
    <w:p w:rsidR="00D30BC8" w:rsidRDefault="00D30BC8" w:rsidP="00D30BC8">
      <w:pPr>
        <w:jc w:val="center"/>
        <w:rPr>
          <w:b/>
          <w:u w:val="single"/>
        </w:rPr>
      </w:pPr>
    </w:p>
    <w:p w:rsidR="00501E18" w:rsidRPr="00F21467" w:rsidRDefault="00501E18" w:rsidP="00D30BC8">
      <w:pPr>
        <w:jc w:val="center"/>
        <w:rPr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LEMBAR KONTROL PELAKSANAAN </w:t>
      </w:r>
      <w:r w:rsidR="007707ED">
        <w:rPr>
          <w:b/>
          <w:u w:val="single"/>
          <w:lang w:val="id-ID"/>
        </w:rPr>
        <w:t>TUGAS AKHIR</w:t>
      </w:r>
    </w:p>
    <w:p w:rsidR="00501E18" w:rsidRPr="00F21467" w:rsidRDefault="00501E18" w:rsidP="00501E18">
      <w:pPr>
        <w:jc w:val="center"/>
        <w:rPr>
          <w:bCs/>
          <w:sz w:val="22"/>
          <w:szCs w:val="22"/>
          <w:lang w:val="id-ID"/>
        </w:rPr>
      </w:pPr>
      <w:r w:rsidRPr="00F21467">
        <w:rPr>
          <w:bCs/>
          <w:lang w:val="id-ID"/>
        </w:rPr>
        <w:t>(Untuk Pembimbing 1 / 2)</w:t>
      </w:r>
    </w:p>
    <w:p w:rsidR="00501E18" w:rsidRPr="00F21467" w:rsidRDefault="00501E18" w:rsidP="00501E18">
      <w:pPr>
        <w:ind w:firstLine="426"/>
        <w:rPr>
          <w:sz w:val="22"/>
          <w:szCs w:val="22"/>
          <w:lang w:val="id-ID"/>
        </w:rPr>
      </w:pPr>
    </w:p>
    <w:p w:rsidR="00501E18" w:rsidRPr="00F21467" w:rsidRDefault="00501E18" w:rsidP="00D30BC8">
      <w:pPr>
        <w:tabs>
          <w:tab w:val="left" w:pos="2410"/>
          <w:tab w:val="left" w:pos="2552"/>
        </w:tabs>
        <w:spacing w:line="276" w:lineRule="auto"/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Nama Mahasiswa</w:t>
      </w:r>
      <w:r w:rsidRPr="00F21467">
        <w:rPr>
          <w:sz w:val="22"/>
          <w:szCs w:val="22"/>
          <w:lang w:val="id-ID"/>
        </w:rPr>
        <w:tab/>
        <w:t>:</w:t>
      </w:r>
      <w:r w:rsidRPr="00F21467">
        <w:rPr>
          <w:sz w:val="22"/>
          <w:szCs w:val="22"/>
          <w:lang w:val="id-ID"/>
        </w:rPr>
        <w:tab/>
        <w:t>……………………………..</w:t>
      </w:r>
    </w:p>
    <w:p w:rsidR="00501E18" w:rsidRPr="00F21467" w:rsidRDefault="00501E18" w:rsidP="00D30BC8">
      <w:pPr>
        <w:tabs>
          <w:tab w:val="left" w:pos="2410"/>
          <w:tab w:val="left" w:pos="2552"/>
        </w:tabs>
        <w:spacing w:line="276" w:lineRule="auto"/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Nim</w:t>
      </w:r>
      <w:r w:rsidRPr="00F21467">
        <w:rPr>
          <w:sz w:val="22"/>
          <w:szCs w:val="22"/>
          <w:lang w:val="id-ID"/>
        </w:rPr>
        <w:tab/>
        <w:t xml:space="preserve">: </w:t>
      </w:r>
      <w:r w:rsidRPr="00F21467">
        <w:rPr>
          <w:sz w:val="22"/>
          <w:szCs w:val="22"/>
          <w:lang w:val="id-ID"/>
        </w:rPr>
        <w:tab/>
        <w:t>……………………………..</w:t>
      </w:r>
    </w:p>
    <w:p w:rsidR="00501E18" w:rsidRPr="00F21467" w:rsidRDefault="00501E18" w:rsidP="00D30BC8">
      <w:pPr>
        <w:tabs>
          <w:tab w:val="left" w:pos="2410"/>
          <w:tab w:val="left" w:pos="2552"/>
        </w:tabs>
        <w:spacing w:line="276" w:lineRule="auto"/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Dosen Pembimbing 1</w:t>
      </w:r>
      <w:r w:rsidRPr="00F21467">
        <w:rPr>
          <w:sz w:val="22"/>
          <w:szCs w:val="22"/>
          <w:lang w:val="id-ID"/>
        </w:rPr>
        <w:tab/>
        <w:t>:</w:t>
      </w:r>
      <w:r w:rsidRPr="00F21467">
        <w:rPr>
          <w:sz w:val="22"/>
          <w:szCs w:val="22"/>
          <w:lang w:val="id-ID"/>
        </w:rPr>
        <w:tab/>
        <w:t>……………………………..</w:t>
      </w:r>
    </w:p>
    <w:p w:rsidR="00501E18" w:rsidRPr="00F21467" w:rsidRDefault="00501E18" w:rsidP="00D30BC8">
      <w:pPr>
        <w:tabs>
          <w:tab w:val="left" w:pos="2410"/>
          <w:tab w:val="left" w:pos="2552"/>
        </w:tabs>
        <w:spacing w:line="276" w:lineRule="auto"/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Dosen Pembimbing 2</w:t>
      </w:r>
      <w:r w:rsidRPr="00F21467">
        <w:rPr>
          <w:sz w:val="22"/>
          <w:szCs w:val="22"/>
          <w:lang w:val="id-ID"/>
        </w:rPr>
        <w:tab/>
        <w:t>:</w:t>
      </w:r>
      <w:r w:rsidRPr="00F21467">
        <w:rPr>
          <w:sz w:val="22"/>
          <w:szCs w:val="22"/>
          <w:lang w:val="id-ID"/>
        </w:rPr>
        <w:tab/>
        <w:t>……………………………..</w:t>
      </w:r>
    </w:p>
    <w:p w:rsidR="00D30BC8" w:rsidRDefault="00501E18" w:rsidP="00D30BC8">
      <w:pPr>
        <w:tabs>
          <w:tab w:val="left" w:pos="2410"/>
          <w:tab w:val="left" w:pos="2552"/>
        </w:tabs>
        <w:spacing w:line="276" w:lineRule="auto"/>
        <w:ind w:firstLine="426"/>
        <w:rPr>
          <w:sz w:val="22"/>
          <w:szCs w:val="22"/>
        </w:rPr>
      </w:pPr>
      <w:r w:rsidRPr="00F21467">
        <w:rPr>
          <w:sz w:val="22"/>
          <w:szCs w:val="22"/>
          <w:lang w:val="id-ID"/>
        </w:rPr>
        <w:t xml:space="preserve">Judul </w:t>
      </w:r>
      <w:r w:rsidR="00D30BC8">
        <w:rPr>
          <w:sz w:val="22"/>
          <w:szCs w:val="22"/>
          <w:lang w:val="id-ID"/>
        </w:rPr>
        <w:t>Tugas Akhir</w:t>
      </w:r>
      <w:r w:rsidRPr="00F21467">
        <w:rPr>
          <w:sz w:val="22"/>
          <w:szCs w:val="22"/>
          <w:lang w:val="id-ID"/>
        </w:rPr>
        <w:tab/>
        <w:t>:</w:t>
      </w:r>
      <w:r w:rsidR="00D30BC8" w:rsidRPr="00D30BC8">
        <w:rPr>
          <w:sz w:val="22"/>
          <w:szCs w:val="22"/>
          <w:lang w:val="id-ID"/>
        </w:rPr>
        <w:t xml:space="preserve"> </w:t>
      </w:r>
      <w:r w:rsidR="00D30BC8">
        <w:rPr>
          <w:sz w:val="22"/>
          <w:szCs w:val="22"/>
        </w:rPr>
        <w:tab/>
      </w:r>
      <w:r w:rsidR="00D30BC8" w:rsidRPr="00F21467">
        <w:rPr>
          <w:sz w:val="22"/>
          <w:szCs w:val="22"/>
          <w:lang w:val="id-ID"/>
        </w:rPr>
        <w:t>…</w:t>
      </w:r>
      <w:r w:rsidR="00D30BC8">
        <w:rPr>
          <w:sz w:val="22"/>
          <w:szCs w:val="22"/>
        </w:rPr>
        <w:t>……………………………………………………………….</w:t>
      </w:r>
      <w:r w:rsidR="00D30BC8">
        <w:rPr>
          <w:sz w:val="22"/>
          <w:szCs w:val="22"/>
          <w:lang w:val="id-ID"/>
        </w:rPr>
        <w:t>………………</w:t>
      </w:r>
    </w:p>
    <w:p w:rsidR="00501E18" w:rsidRPr="00F21467" w:rsidRDefault="00D30BC8" w:rsidP="00D30BC8">
      <w:pPr>
        <w:tabs>
          <w:tab w:val="left" w:pos="2410"/>
          <w:tab w:val="left" w:pos="2552"/>
        </w:tabs>
        <w:spacing w:line="276" w:lineRule="auto"/>
        <w:ind w:firstLine="426"/>
        <w:rPr>
          <w:sz w:val="22"/>
          <w:szCs w:val="22"/>
          <w:lang w:val="id-ID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01E18" w:rsidRPr="00F21467">
        <w:rPr>
          <w:sz w:val="22"/>
          <w:szCs w:val="22"/>
          <w:lang w:val="id-ID"/>
        </w:rPr>
        <w:t>…………………………………………………………………………………</w:t>
      </w:r>
    </w:p>
    <w:p w:rsidR="00501E18" w:rsidRPr="00F21467" w:rsidRDefault="00501E18" w:rsidP="00D30BC8">
      <w:pPr>
        <w:tabs>
          <w:tab w:val="left" w:pos="2410"/>
          <w:tab w:val="left" w:pos="2552"/>
        </w:tabs>
        <w:ind w:firstLine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ab/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534"/>
        <w:gridCol w:w="1701"/>
        <w:gridCol w:w="6095"/>
        <w:gridCol w:w="1757"/>
      </w:tblGrid>
      <w:tr w:rsidR="00501E18" w:rsidRPr="00F21467" w:rsidTr="00A82DBC">
        <w:trPr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b/>
                <w:bCs/>
                <w:sz w:val="22"/>
                <w:szCs w:val="22"/>
                <w:lang w:val="id-ID"/>
              </w:rPr>
            </w:pPr>
            <w:r w:rsidRPr="00F21467">
              <w:rPr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1701" w:type="dxa"/>
            <w:vAlign w:val="center"/>
          </w:tcPr>
          <w:p w:rsidR="00501E18" w:rsidRPr="00F21467" w:rsidRDefault="00501E18" w:rsidP="00A82DBC">
            <w:pPr>
              <w:jc w:val="center"/>
              <w:rPr>
                <w:b/>
                <w:bCs/>
                <w:sz w:val="22"/>
                <w:szCs w:val="22"/>
                <w:lang w:val="id-ID"/>
              </w:rPr>
            </w:pPr>
            <w:r w:rsidRPr="00F21467">
              <w:rPr>
                <w:b/>
                <w:bCs/>
                <w:sz w:val="22"/>
                <w:szCs w:val="22"/>
                <w:lang w:val="id-ID"/>
              </w:rPr>
              <w:t>Tanggal Bimbingan</w:t>
            </w:r>
          </w:p>
        </w:tc>
        <w:tc>
          <w:tcPr>
            <w:tcW w:w="6095" w:type="dxa"/>
            <w:vAlign w:val="center"/>
          </w:tcPr>
          <w:p w:rsidR="00501E18" w:rsidRPr="00F21467" w:rsidRDefault="00501E18" w:rsidP="00A82DBC">
            <w:pPr>
              <w:jc w:val="center"/>
              <w:rPr>
                <w:b/>
                <w:bCs/>
                <w:sz w:val="22"/>
                <w:szCs w:val="22"/>
                <w:lang w:val="id-ID"/>
              </w:rPr>
            </w:pPr>
            <w:r w:rsidRPr="00F21467">
              <w:rPr>
                <w:b/>
                <w:bCs/>
                <w:sz w:val="22"/>
                <w:szCs w:val="22"/>
                <w:lang w:val="id-ID"/>
              </w:rPr>
              <w:t>Saran/Perbaikan</w:t>
            </w:r>
          </w:p>
        </w:tc>
        <w:tc>
          <w:tcPr>
            <w:tcW w:w="1757" w:type="dxa"/>
            <w:vAlign w:val="center"/>
          </w:tcPr>
          <w:p w:rsidR="00501E18" w:rsidRPr="00F21467" w:rsidRDefault="00501E18" w:rsidP="00A82DBC">
            <w:pPr>
              <w:jc w:val="center"/>
              <w:rPr>
                <w:b/>
                <w:bCs/>
                <w:sz w:val="22"/>
                <w:szCs w:val="22"/>
                <w:lang w:val="id-ID"/>
              </w:rPr>
            </w:pPr>
            <w:r w:rsidRPr="00F21467">
              <w:rPr>
                <w:b/>
                <w:bCs/>
                <w:sz w:val="22"/>
                <w:szCs w:val="22"/>
                <w:lang w:val="id-ID"/>
              </w:rPr>
              <w:t>Paraf</w:t>
            </w:r>
          </w:p>
          <w:p w:rsidR="00501E18" w:rsidRPr="00F21467" w:rsidRDefault="00501E18" w:rsidP="00A82DBC">
            <w:pPr>
              <w:jc w:val="center"/>
              <w:rPr>
                <w:b/>
                <w:bCs/>
                <w:sz w:val="22"/>
                <w:szCs w:val="22"/>
                <w:lang w:val="id-ID"/>
              </w:rPr>
            </w:pPr>
            <w:r w:rsidRPr="00F21467">
              <w:rPr>
                <w:b/>
                <w:bCs/>
                <w:sz w:val="22"/>
                <w:szCs w:val="22"/>
                <w:lang w:val="id-ID"/>
              </w:rPr>
              <w:t>Dosen Pembimbing</w:t>
            </w: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1.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2.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3.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4.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5.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6.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7.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8.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9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  <w:tr w:rsidR="00501E18" w:rsidRPr="00F21467" w:rsidTr="00A82DBC">
        <w:trPr>
          <w:trHeight w:val="680"/>
          <w:jc w:val="center"/>
        </w:trPr>
        <w:tc>
          <w:tcPr>
            <w:tcW w:w="534" w:type="dxa"/>
            <w:vAlign w:val="center"/>
          </w:tcPr>
          <w:p w:rsidR="00501E18" w:rsidRPr="00F21467" w:rsidRDefault="00501E18" w:rsidP="00A82DBC">
            <w:pPr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10.</w:t>
            </w:r>
          </w:p>
        </w:tc>
        <w:tc>
          <w:tcPr>
            <w:tcW w:w="1701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6095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757" w:type="dxa"/>
          </w:tcPr>
          <w:p w:rsidR="00501E18" w:rsidRPr="00F21467" w:rsidRDefault="00501E18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</w:tc>
      </w:tr>
    </w:tbl>
    <w:p w:rsidR="00501E18" w:rsidRPr="00F21467" w:rsidRDefault="00501E18" w:rsidP="00501E18">
      <w:pPr>
        <w:ind w:firstLine="426"/>
        <w:rPr>
          <w:sz w:val="22"/>
          <w:szCs w:val="22"/>
          <w:lang w:val="id-ID"/>
        </w:rPr>
      </w:pPr>
    </w:p>
    <w:p w:rsidR="00501E18" w:rsidRPr="00F21467" w:rsidRDefault="00501E18" w:rsidP="00CF6B2F">
      <w:pPr>
        <w:ind w:left="6237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Mengetahui,</w:t>
      </w:r>
    </w:p>
    <w:p w:rsidR="00501E18" w:rsidRPr="00F21467" w:rsidRDefault="00501E18" w:rsidP="00CF6B2F">
      <w:pPr>
        <w:ind w:left="6237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Koordinator</w:t>
      </w:r>
      <w:r w:rsidR="00D30BC8">
        <w:rPr>
          <w:sz w:val="22"/>
          <w:szCs w:val="22"/>
        </w:rPr>
        <w:t xml:space="preserve"> TA</w:t>
      </w:r>
    </w:p>
    <w:p w:rsidR="00501E18" w:rsidRPr="00F21467" w:rsidRDefault="00501E18" w:rsidP="00CF6B2F">
      <w:pPr>
        <w:ind w:left="6237"/>
        <w:rPr>
          <w:sz w:val="22"/>
          <w:szCs w:val="22"/>
          <w:lang w:val="id-ID"/>
        </w:rPr>
      </w:pPr>
    </w:p>
    <w:p w:rsidR="00501E18" w:rsidRPr="00F21467" w:rsidRDefault="00501E18" w:rsidP="00CF6B2F">
      <w:pPr>
        <w:ind w:left="6237"/>
        <w:rPr>
          <w:sz w:val="22"/>
          <w:szCs w:val="22"/>
          <w:lang w:val="id-ID"/>
        </w:rPr>
      </w:pPr>
    </w:p>
    <w:p w:rsidR="00501E18" w:rsidRPr="00F21467" w:rsidRDefault="00501E18" w:rsidP="00CF6B2F">
      <w:pPr>
        <w:ind w:left="6237"/>
        <w:rPr>
          <w:sz w:val="22"/>
          <w:szCs w:val="22"/>
          <w:lang w:val="id-ID"/>
        </w:rPr>
      </w:pPr>
    </w:p>
    <w:p w:rsidR="00501E18" w:rsidRPr="00F21467" w:rsidRDefault="00501E18" w:rsidP="00CF6B2F">
      <w:pPr>
        <w:ind w:left="6237"/>
        <w:rPr>
          <w:b/>
          <w:sz w:val="22"/>
          <w:szCs w:val="22"/>
          <w:u w:val="single"/>
          <w:lang w:val="id-ID"/>
        </w:rPr>
      </w:pPr>
      <w:r w:rsidRPr="00F21467">
        <w:rPr>
          <w:b/>
          <w:sz w:val="22"/>
          <w:szCs w:val="22"/>
          <w:u w:val="single"/>
          <w:lang w:val="id-ID"/>
        </w:rPr>
        <w:t>Dr. Yusnita Rahayu, M.Eng</w:t>
      </w:r>
    </w:p>
    <w:p w:rsidR="00501E18" w:rsidRPr="00F21467" w:rsidRDefault="0041247A" w:rsidP="00CF6B2F">
      <w:pPr>
        <w:ind w:left="6237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NIP</w:t>
      </w:r>
      <w:r w:rsidR="00501E18" w:rsidRPr="00F21467">
        <w:rPr>
          <w:sz w:val="22"/>
          <w:szCs w:val="22"/>
          <w:lang w:val="id-ID"/>
        </w:rPr>
        <w:t>. 19751104 200501 2 001</w:t>
      </w:r>
    </w:p>
    <w:p w:rsidR="0041247A" w:rsidRPr="00F21467" w:rsidRDefault="0041247A" w:rsidP="0041247A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41247A" w:rsidRPr="00F21467" w:rsidRDefault="0041247A" w:rsidP="0041247A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Form ini diisi minimal setelah 7 (tujuh) kali asistensi.</w:t>
      </w:r>
    </w:p>
    <w:p w:rsidR="00A82DBC" w:rsidRPr="00F21467" w:rsidRDefault="008C7C2E" w:rsidP="00940428">
      <w:pPr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lastRenderedPageBreak/>
        <w:pict>
          <v:shape id="_x0000_s1035" type="#_x0000_t202" style="position:absolute;margin-left:434.2pt;margin-top:9.65pt;width:58.35pt;height:76.9pt;z-index:251648000;visibility:visible;mso-height-percent:200;mso-wrap-distance-top:3.6pt;mso-wrap-distance-bottom:3.6pt;mso-position-horizontal-relative:margin;mso-position-vertic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">
            <v:textbox style="mso-fit-shape-to-text:t">
              <w:txbxContent>
                <w:p w:rsidR="007707ED" w:rsidRPr="00501E18" w:rsidRDefault="007707ED" w:rsidP="00A82DBC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  <w:lang w:val="id-ID"/>
                    </w:rPr>
                    <w:t>TE</w:t>
                  </w:r>
                  <w:r w:rsidR="00D30BC8">
                    <w:rPr>
                      <w:b/>
                    </w:rPr>
                    <w:t>D</w:t>
                  </w:r>
                  <w:r>
                    <w:rPr>
                      <w:b/>
                      <w:lang w:val="id-ID"/>
                    </w:rPr>
                    <w:t>-10</w:t>
                  </w:r>
                </w:p>
              </w:txbxContent>
            </v:textbox>
            <w10:wrap type="square" anchorx="margin" anchory="margin"/>
          </v:shape>
        </w:pict>
      </w:r>
    </w:p>
    <w:p w:rsidR="009C21B5" w:rsidRPr="00F21467" w:rsidRDefault="009C21B5" w:rsidP="00A82DBC">
      <w:pPr>
        <w:rPr>
          <w:sz w:val="20"/>
          <w:szCs w:val="20"/>
          <w:lang w:val="id-ID"/>
        </w:rPr>
      </w:pPr>
    </w:p>
    <w:p w:rsidR="00A82DBC" w:rsidRPr="00F21467" w:rsidRDefault="00A82DBC" w:rsidP="00250E49">
      <w:pPr>
        <w:jc w:val="both"/>
        <w:rPr>
          <w:b/>
          <w:u w:val="single"/>
          <w:lang w:val="id-ID"/>
        </w:rPr>
      </w:pPr>
    </w:p>
    <w:p w:rsidR="00A82DBC" w:rsidRPr="00F21467" w:rsidRDefault="00A82DBC" w:rsidP="00A82DBC">
      <w:pPr>
        <w:widowControl w:val="0"/>
        <w:autoSpaceDE w:val="0"/>
        <w:autoSpaceDN w:val="0"/>
        <w:adjustRightInd w:val="0"/>
        <w:spacing w:line="360" w:lineRule="auto"/>
        <w:ind w:left="2160" w:firstLine="720"/>
        <w:rPr>
          <w:b/>
          <w:bCs/>
          <w:u w:val="single"/>
          <w:lang w:val="id-ID"/>
        </w:rPr>
      </w:pPr>
      <w:r w:rsidRPr="00F21467">
        <w:rPr>
          <w:b/>
          <w:bCs/>
          <w:u w:val="single"/>
          <w:lang w:val="id-ID"/>
        </w:rPr>
        <w:t>SURAT PERSETUJUAN KARYA ILMIAH</w:t>
      </w:r>
    </w:p>
    <w:p w:rsidR="00A82DBC" w:rsidRPr="00F21467" w:rsidRDefault="00A82DBC" w:rsidP="00A82DBC">
      <w:pPr>
        <w:widowControl w:val="0"/>
        <w:autoSpaceDE w:val="0"/>
        <w:autoSpaceDN w:val="0"/>
        <w:adjustRightInd w:val="0"/>
        <w:spacing w:line="360" w:lineRule="auto"/>
        <w:ind w:left="2160" w:firstLine="720"/>
        <w:rPr>
          <w:b/>
          <w:bCs/>
          <w:u w:val="single"/>
          <w:lang w:val="id-ID"/>
        </w:rPr>
      </w:pPr>
    </w:p>
    <w:p w:rsidR="00A82DBC" w:rsidRPr="00F21467" w:rsidRDefault="00A82DBC" w:rsidP="00A82DBC">
      <w:pPr>
        <w:widowControl w:val="0"/>
        <w:autoSpaceDE w:val="0"/>
        <w:autoSpaceDN w:val="0"/>
        <w:adjustRightInd w:val="0"/>
        <w:rPr>
          <w:bCs/>
          <w:lang w:val="id-ID"/>
        </w:rPr>
      </w:pPr>
      <w:r w:rsidRPr="00F21467">
        <w:rPr>
          <w:bCs/>
          <w:lang w:val="id-ID"/>
        </w:rPr>
        <w:t>Saya yang bertandatangan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dibawah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ini :</w:t>
      </w:r>
    </w:p>
    <w:tbl>
      <w:tblPr>
        <w:tblW w:w="4720" w:type="dxa"/>
        <w:tblInd w:w="93" w:type="dxa"/>
        <w:tblLook w:val="04A0"/>
      </w:tblPr>
      <w:tblGrid>
        <w:gridCol w:w="400"/>
        <w:gridCol w:w="1860"/>
        <w:gridCol w:w="2460"/>
      </w:tblGrid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A82DBC">
            <w:pPr>
              <w:suppressAutoHyphens w:val="0"/>
              <w:jc w:val="center"/>
              <w:rPr>
                <w:color w:val="000000"/>
                <w:sz w:val="22"/>
                <w:szCs w:val="22"/>
                <w:lang w:val="id-ID" w:eastAsia="en-US"/>
              </w:rPr>
            </w:pPr>
            <w:r w:rsidRPr="00F21467">
              <w:rPr>
                <w:color w:val="000000"/>
                <w:sz w:val="22"/>
                <w:szCs w:val="22"/>
                <w:lang w:val="id-ID" w:eastAsia="en-US"/>
              </w:rPr>
              <w:t>1.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Nama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NIP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Jabatan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 Pembimbing I</w:t>
            </w:r>
          </w:p>
        </w:tc>
      </w:tr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Fakultas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</w:tr>
      <w:tr w:rsidR="00A82DBC" w:rsidRPr="00F21467" w:rsidTr="00A82DBC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</w:tr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A82DBC">
            <w:pPr>
              <w:suppressAutoHyphens w:val="0"/>
              <w:jc w:val="center"/>
              <w:rPr>
                <w:color w:val="000000"/>
                <w:sz w:val="22"/>
                <w:szCs w:val="22"/>
                <w:lang w:val="id-ID" w:eastAsia="en-US"/>
              </w:rPr>
            </w:pPr>
            <w:r w:rsidRPr="00F21467">
              <w:rPr>
                <w:color w:val="000000"/>
                <w:sz w:val="22"/>
                <w:szCs w:val="22"/>
                <w:lang w:val="id-ID" w:eastAsia="en-US"/>
              </w:rPr>
              <w:t>2.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Nama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NIP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Jabatan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 Pembimbing II</w:t>
            </w:r>
          </w:p>
        </w:tc>
      </w:tr>
      <w:tr w:rsidR="00A82DBC" w:rsidRPr="00F21467" w:rsidTr="00A82DBC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sz w:val="22"/>
                <w:szCs w:val="22"/>
                <w:lang w:val="id-ID"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Fakultas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</w:tbl>
    <w:p w:rsidR="00A82DBC" w:rsidRPr="00F21467" w:rsidRDefault="00A82DBC" w:rsidP="00A82DBC">
      <w:pPr>
        <w:widowControl w:val="0"/>
        <w:autoSpaceDE w:val="0"/>
        <w:autoSpaceDN w:val="0"/>
        <w:adjustRightInd w:val="0"/>
        <w:rPr>
          <w:bCs/>
          <w:lang w:val="id-ID"/>
        </w:rPr>
      </w:pPr>
    </w:p>
    <w:p w:rsidR="00A82DBC" w:rsidRPr="00F21467" w:rsidRDefault="00A82DBC" w:rsidP="00A82DBC">
      <w:pPr>
        <w:widowControl w:val="0"/>
        <w:autoSpaceDE w:val="0"/>
        <w:autoSpaceDN w:val="0"/>
        <w:adjustRightInd w:val="0"/>
        <w:rPr>
          <w:bCs/>
          <w:lang w:val="id-ID"/>
        </w:rPr>
      </w:pPr>
      <w:r w:rsidRPr="00F21467">
        <w:rPr>
          <w:bCs/>
          <w:lang w:val="id-ID"/>
        </w:rPr>
        <w:t>Dengan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ini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telah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menyetujui /tidak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menyetujui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untuk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diunggah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pada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Repositori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Karya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Ilmiah Online Universitas Riau karya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ilmiah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atas</w:t>
      </w:r>
      <w:r w:rsidR="00D30BC8">
        <w:rPr>
          <w:bCs/>
        </w:rPr>
        <w:t xml:space="preserve"> </w:t>
      </w:r>
      <w:r w:rsidRPr="00F21467">
        <w:rPr>
          <w:bCs/>
          <w:lang w:val="id-ID"/>
        </w:rPr>
        <w:t>nama :</w:t>
      </w:r>
    </w:p>
    <w:p w:rsidR="00A82DBC" w:rsidRPr="00F21467" w:rsidRDefault="00A82DBC" w:rsidP="00A82DBC">
      <w:pPr>
        <w:widowControl w:val="0"/>
        <w:autoSpaceDE w:val="0"/>
        <w:autoSpaceDN w:val="0"/>
        <w:adjustRightInd w:val="0"/>
        <w:rPr>
          <w:bCs/>
          <w:lang w:val="id-ID"/>
        </w:rPr>
      </w:pPr>
    </w:p>
    <w:tbl>
      <w:tblPr>
        <w:tblW w:w="4363" w:type="dxa"/>
        <w:tblInd w:w="408" w:type="dxa"/>
        <w:tblLook w:val="04A0"/>
      </w:tblPr>
      <w:tblGrid>
        <w:gridCol w:w="1860"/>
        <w:gridCol w:w="2503"/>
      </w:tblGrid>
      <w:tr w:rsidR="00A82DBC" w:rsidRPr="00F21467" w:rsidTr="00A82DBC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Nama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NIM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Program Studi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Fakultas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DBC" w:rsidRPr="00F21467" w:rsidRDefault="00A82DBC" w:rsidP="00D30BC8">
            <w:pPr>
              <w:suppressAutoHyphens w:val="0"/>
              <w:rPr>
                <w:color w:val="000000"/>
                <w:lang w:val="id-ID" w:eastAsia="en-US"/>
              </w:rPr>
            </w:pPr>
            <w:r w:rsidRPr="00F21467">
              <w:rPr>
                <w:color w:val="000000"/>
                <w:lang w:val="id-ID" w:eastAsia="en-US"/>
              </w:rPr>
              <w:t>:</w:t>
            </w:r>
            <w:r w:rsidR="00D30BC8">
              <w:rPr>
                <w:color w:val="000000"/>
                <w:lang w:eastAsia="en-US"/>
              </w:rPr>
              <w:t xml:space="preserve"> </w:t>
            </w:r>
            <w:r w:rsidRPr="00F21467">
              <w:rPr>
                <w:color w:val="000000"/>
                <w:lang w:val="id-ID" w:eastAsia="en-US"/>
              </w:rPr>
              <w:t>…………………….</w:t>
            </w:r>
          </w:p>
        </w:tc>
      </w:tr>
      <w:tr w:rsidR="00A82DBC" w:rsidRPr="00F21467" w:rsidTr="00A82DBC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2DBC" w:rsidRPr="00F21467" w:rsidRDefault="00A82DBC" w:rsidP="00A82DBC">
            <w:pPr>
              <w:suppressAutoHyphens w:val="0"/>
              <w:rPr>
                <w:color w:val="000000"/>
                <w:lang w:val="id-ID" w:eastAsia="en-US"/>
              </w:rPr>
            </w:pPr>
          </w:p>
        </w:tc>
      </w:tr>
    </w:tbl>
    <w:p w:rsidR="00A82DBC" w:rsidRPr="00F21467" w:rsidRDefault="00A82DBC" w:rsidP="00A82DBC">
      <w:pPr>
        <w:rPr>
          <w:lang w:val="id-ID"/>
        </w:rPr>
      </w:pPr>
      <w:r w:rsidRPr="00F21467">
        <w:rPr>
          <w:lang w:val="id-ID"/>
        </w:rPr>
        <w:t>Demikian</w:t>
      </w:r>
      <w:r w:rsidR="00B17771">
        <w:t xml:space="preserve"> </w:t>
      </w:r>
      <w:r w:rsidRPr="00F21467">
        <w:rPr>
          <w:lang w:val="id-ID"/>
        </w:rPr>
        <w:t>surat</w:t>
      </w:r>
      <w:r w:rsidR="00B17771">
        <w:t xml:space="preserve"> </w:t>
      </w:r>
      <w:r w:rsidRPr="00F21467">
        <w:rPr>
          <w:lang w:val="id-ID"/>
        </w:rPr>
        <w:t>persetujuan</w:t>
      </w:r>
      <w:r w:rsidR="00B17771">
        <w:t xml:space="preserve"> </w:t>
      </w:r>
      <w:r w:rsidRPr="00F21467">
        <w:rPr>
          <w:lang w:val="id-ID"/>
        </w:rPr>
        <w:t>ini</w:t>
      </w:r>
      <w:r w:rsidR="00B17771">
        <w:t xml:space="preserve"> </w:t>
      </w:r>
      <w:r w:rsidRPr="00F21467">
        <w:rPr>
          <w:lang w:val="id-ID"/>
        </w:rPr>
        <w:t>dibuat</w:t>
      </w:r>
      <w:r w:rsidR="00B17771">
        <w:t xml:space="preserve"> </w:t>
      </w:r>
      <w:r w:rsidRPr="00F21467">
        <w:rPr>
          <w:lang w:val="id-ID"/>
        </w:rPr>
        <w:t>untuk</w:t>
      </w:r>
      <w:r w:rsidR="00B17771">
        <w:t xml:space="preserve"> </w:t>
      </w:r>
      <w:r w:rsidRPr="00F21467">
        <w:rPr>
          <w:lang w:val="id-ID"/>
        </w:rPr>
        <w:t>dapat</w:t>
      </w:r>
      <w:r w:rsidR="00B17771">
        <w:t xml:space="preserve"> </w:t>
      </w:r>
      <w:r w:rsidRPr="00F21467">
        <w:rPr>
          <w:lang w:val="id-ID"/>
        </w:rPr>
        <w:t>dipergunakan</w:t>
      </w:r>
      <w:r w:rsidR="00B17771">
        <w:t xml:space="preserve"> </w:t>
      </w:r>
      <w:r w:rsidRPr="00F21467">
        <w:rPr>
          <w:lang w:val="id-ID"/>
        </w:rPr>
        <w:t>sebagaimana</w:t>
      </w:r>
      <w:r w:rsidR="00B17771">
        <w:t xml:space="preserve"> </w:t>
      </w:r>
      <w:r w:rsidRPr="00F21467">
        <w:rPr>
          <w:lang w:val="id-ID"/>
        </w:rPr>
        <w:t>mestinya.</w:t>
      </w:r>
    </w:p>
    <w:p w:rsidR="00A82DBC" w:rsidRPr="00F21467" w:rsidRDefault="00A82DBC" w:rsidP="00A82DBC">
      <w:pPr>
        <w:rPr>
          <w:lang w:val="id-ID"/>
        </w:rPr>
      </w:pPr>
    </w:p>
    <w:p w:rsidR="00A82DBC" w:rsidRPr="00F21467" w:rsidRDefault="00A82DBC" w:rsidP="00D30BC8">
      <w:pPr>
        <w:tabs>
          <w:tab w:val="left" w:pos="5812"/>
          <w:tab w:val="left" w:pos="5842"/>
        </w:tabs>
        <w:ind w:left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 xml:space="preserve">Menyetujui,                                                                     </w:t>
      </w:r>
      <w:r w:rsidR="00D30BC8">
        <w:rPr>
          <w:sz w:val="22"/>
          <w:szCs w:val="22"/>
        </w:rPr>
        <w:tab/>
      </w:r>
      <w:r w:rsidRPr="00F21467">
        <w:rPr>
          <w:sz w:val="22"/>
          <w:szCs w:val="22"/>
          <w:lang w:val="id-ID"/>
        </w:rPr>
        <w:t>Pekanbaru,...........................</w:t>
      </w:r>
    </w:p>
    <w:p w:rsidR="00A82DBC" w:rsidRPr="00F21467" w:rsidRDefault="00D30BC8" w:rsidP="00D30BC8">
      <w:pPr>
        <w:tabs>
          <w:tab w:val="left" w:pos="5812"/>
        </w:tabs>
        <w:ind w:left="426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Pembimbing I</w:t>
      </w:r>
      <w:r>
        <w:rPr>
          <w:sz w:val="22"/>
          <w:szCs w:val="22"/>
        </w:rPr>
        <w:tab/>
      </w:r>
      <w:r w:rsidR="00A82DBC" w:rsidRPr="00F21467">
        <w:rPr>
          <w:sz w:val="22"/>
          <w:szCs w:val="22"/>
          <w:lang w:val="id-ID"/>
        </w:rPr>
        <w:t>Pembimbing II</w:t>
      </w:r>
    </w:p>
    <w:p w:rsidR="00A82DBC" w:rsidRPr="00F21467" w:rsidRDefault="00A82DBC" w:rsidP="00D30BC8">
      <w:pPr>
        <w:tabs>
          <w:tab w:val="left" w:pos="5812"/>
        </w:tabs>
        <w:ind w:left="426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  <w:r w:rsidRPr="00F21467">
        <w:rPr>
          <w:sz w:val="22"/>
          <w:szCs w:val="22"/>
          <w:lang w:val="id-ID"/>
        </w:rPr>
        <w:tab/>
      </w:r>
    </w:p>
    <w:p w:rsidR="00A82DBC" w:rsidRPr="00F21467" w:rsidRDefault="00A82DBC" w:rsidP="00D30BC8">
      <w:pPr>
        <w:tabs>
          <w:tab w:val="left" w:pos="5812"/>
        </w:tabs>
        <w:ind w:left="426"/>
        <w:rPr>
          <w:sz w:val="22"/>
          <w:szCs w:val="22"/>
          <w:lang w:val="id-ID"/>
        </w:rPr>
      </w:pPr>
    </w:p>
    <w:p w:rsidR="00A82DBC" w:rsidRPr="00F21467" w:rsidRDefault="00A82DBC" w:rsidP="00D30BC8">
      <w:pPr>
        <w:tabs>
          <w:tab w:val="left" w:pos="5812"/>
        </w:tabs>
        <w:ind w:left="426"/>
        <w:rPr>
          <w:sz w:val="22"/>
          <w:szCs w:val="22"/>
          <w:lang w:val="id-ID"/>
        </w:rPr>
      </w:pPr>
    </w:p>
    <w:p w:rsidR="00A82DBC" w:rsidRPr="00F21467" w:rsidRDefault="00A82DBC" w:rsidP="00D30BC8">
      <w:pPr>
        <w:tabs>
          <w:tab w:val="left" w:pos="5812"/>
        </w:tabs>
        <w:rPr>
          <w:sz w:val="22"/>
          <w:szCs w:val="22"/>
          <w:lang w:val="id-ID"/>
        </w:rPr>
      </w:pPr>
    </w:p>
    <w:p w:rsidR="00A82DBC" w:rsidRPr="00F21467" w:rsidRDefault="00D30BC8" w:rsidP="00D30BC8">
      <w:pPr>
        <w:tabs>
          <w:tab w:val="left" w:pos="5812"/>
        </w:tabs>
        <w:rPr>
          <w:bCs/>
          <w:color w:val="000000"/>
          <w:sz w:val="22"/>
          <w:szCs w:val="22"/>
          <w:u w:val="single"/>
          <w:lang w:val="id-ID"/>
        </w:rPr>
      </w:pPr>
      <w:r w:rsidRPr="00D30BC8">
        <w:rPr>
          <w:sz w:val="22"/>
          <w:szCs w:val="22"/>
        </w:rPr>
        <w:t xml:space="preserve">        </w:t>
      </w:r>
      <w:r w:rsidR="00A82DBC" w:rsidRPr="00D30BC8">
        <w:rPr>
          <w:sz w:val="22"/>
          <w:szCs w:val="22"/>
          <w:u w:val="single"/>
          <w:lang w:val="id-ID"/>
        </w:rPr>
        <w:t>__________________</w:t>
      </w:r>
      <w:r w:rsidR="00A82DBC" w:rsidRPr="00D30BC8">
        <w:rPr>
          <w:b/>
          <w:sz w:val="22"/>
          <w:szCs w:val="22"/>
          <w:u w:val="single"/>
          <w:lang w:val="id-ID"/>
        </w:rPr>
        <w:t xml:space="preserve"> ___</w:t>
      </w:r>
      <w:r w:rsidR="00A82DBC" w:rsidRPr="00D30BC8">
        <w:rPr>
          <w:b/>
          <w:sz w:val="22"/>
          <w:szCs w:val="22"/>
          <w:lang w:val="id-ID"/>
        </w:rPr>
        <w:tab/>
      </w:r>
      <w:r w:rsidR="00A82DBC" w:rsidRPr="00F21467">
        <w:rPr>
          <w:sz w:val="22"/>
          <w:szCs w:val="22"/>
          <w:u w:val="single"/>
          <w:lang w:val="id-ID"/>
        </w:rPr>
        <w:t>______________________</w:t>
      </w:r>
    </w:p>
    <w:p w:rsidR="00A82DBC" w:rsidRPr="00F21467" w:rsidRDefault="00A82DBC" w:rsidP="00D30BC8">
      <w:pPr>
        <w:tabs>
          <w:tab w:val="left" w:pos="5812"/>
        </w:tabs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 xml:space="preserve">        NIP.</w:t>
      </w:r>
      <w:r w:rsidRPr="00F21467">
        <w:rPr>
          <w:sz w:val="22"/>
          <w:szCs w:val="22"/>
          <w:lang w:val="id-ID"/>
        </w:rPr>
        <w:tab/>
        <w:t xml:space="preserve">NIP. </w:t>
      </w:r>
    </w:p>
    <w:p w:rsidR="00A82DBC" w:rsidRPr="00F21467" w:rsidRDefault="00A82DBC" w:rsidP="00A82DBC">
      <w:pPr>
        <w:rPr>
          <w:sz w:val="22"/>
          <w:szCs w:val="22"/>
          <w:lang w:val="id-ID"/>
        </w:rPr>
      </w:pPr>
    </w:p>
    <w:p w:rsidR="00A82DBC" w:rsidRPr="00F21467" w:rsidRDefault="00A82DBC" w:rsidP="00A82DBC">
      <w:pPr>
        <w:rPr>
          <w:sz w:val="22"/>
          <w:szCs w:val="22"/>
          <w:lang w:val="id-ID"/>
        </w:rPr>
      </w:pPr>
    </w:p>
    <w:p w:rsidR="00A82DBC" w:rsidRPr="00F21467" w:rsidRDefault="00A82DBC" w:rsidP="00A82DBC">
      <w:pPr>
        <w:jc w:val="center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Mengetahui,</w:t>
      </w:r>
    </w:p>
    <w:p w:rsidR="00A82DBC" w:rsidRPr="00F21467" w:rsidRDefault="00A82DBC" w:rsidP="00A82DBC">
      <w:pPr>
        <w:jc w:val="center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Program Studi</w:t>
      </w:r>
      <w:r w:rsidR="00B17771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>Teknik</w:t>
      </w:r>
      <w:r w:rsidR="00B17771">
        <w:rPr>
          <w:sz w:val="22"/>
          <w:szCs w:val="22"/>
        </w:rPr>
        <w:t xml:space="preserve"> </w:t>
      </w:r>
      <w:r w:rsidRPr="00F21467">
        <w:rPr>
          <w:sz w:val="22"/>
          <w:szCs w:val="22"/>
          <w:lang w:val="id-ID"/>
        </w:rPr>
        <w:t xml:space="preserve">Elektro </w:t>
      </w:r>
      <w:r w:rsidR="00581A51">
        <w:rPr>
          <w:sz w:val="22"/>
          <w:szCs w:val="22"/>
          <w:lang w:val="id-ID"/>
        </w:rPr>
        <w:t>D3</w:t>
      </w:r>
    </w:p>
    <w:p w:rsidR="00A82DBC" w:rsidRPr="00F21467" w:rsidRDefault="00A82DBC" w:rsidP="00A82DBC">
      <w:pPr>
        <w:jc w:val="center"/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Ketua,</w:t>
      </w:r>
    </w:p>
    <w:p w:rsidR="00A82DBC" w:rsidRPr="00F21467" w:rsidRDefault="00A82DBC" w:rsidP="00A82DBC">
      <w:pPr>
        <w:jc w:val="center"/>
        <w:rPr>
          <w:sz w:val="22"/>
          <w:szCs w:val="22"/>
          <w:lang w:val="id-ID"/>
        </w:rPr>
      </w:pPr>
    </w:p>
    <w:p w:rsidR="00A82DBC" w:rsidRPr="00F21467" w:rsidRDefault="00A82DBC" w:rsidP="00A82DBC">
      <w:pPr>
        <w:jc w:val="center"/>
        <w:rPr>
          <w:sz w:val="22"/>
          <w:szCs w:val="22"/>
          <w:lang w:val="id-ID"/>
        </w:rPr>
      </w:pPr>
    </w:p>
    <w:p w:rsidR="00A82DBC" w:rsidRPr="00F21467" w:rsidRDefault="00A82DBC" w:rsidP="00A82DBC">
      <w:pPr>
        <w:jc w:val="center"/>
        <w:rPr>
          <w:sz w:val="22"/>
          <w:szCs w:val="22"/>
          <w:lang w:val="id-ID"/>
        </w:rPr>
      </w:pPr>
    </w:p>
    <w:p w:rsidR="00A82DBC" w:rsidRPr="00F21467" w:rsidRDefault="00A82DBC" w:rsidP="00A82DBC">
      <w:pPr>
        <w:jc w:val="center"/>
        <w:rPr>
          <w:sz w:val="22"/>
          <w:szCs w:val="22"/>
          <w:u w:val="single"/>
          <w:lang w:val="id-ID"/>
        </w:rPr>
      </w:pPr>
      <w:r w:rsidRPr="00F21467">
        <w:rPr>
          <w:sz w:val="22"/>
          <w:szCs w:val="22"/>
          <w:u w:val="single"/>
          <w:lang w:val="id-ID"/>
        </w:rPr>
        <w:t>A</w:t>
      </w:r>
      <w:r w:rsidR="00B17771">
        <w:rPr>
          <w:sz w:val="22"/>
          <w:szCs w:val="22"/>
          <w:u w:val="single"/>
        </w:rPr>
        <w:t>mir Hamzah</w:t>
      </w:r>
      <w:r w:rsidRPr="00F21467">
        <w:rPr>
          <w:sz w:val="22"/>
          <w:szCs w:val="22"/>
          <w:u w:val="single"/>
          <w:lang w:val="id-ID"/>
        </w:rPr>
        <w:t>,</w:t>
      </w:r>
      <w:r w:rsidR="00B17771">
        <w:rPr>
          <w:sz w:val="22"/>
          <w:szCs w:val="22"/>
          <w:u w:val="single"/>
        </w:rPr>
        <w:t xml:space="preserve"> </w:t>
      </w:r>
      <w:r w:rsidRPr="00F21467">
        <w:rPr>
          <w:sz w:val="22"/>
          <w:szCs w:val="22"/>
          <w:u w:val="single"/>
          <w:lang w:val="id-ID"/>
        </w:rPr>
        <w:t>ST.,MT</w:t>
      </w:r>
    </w:p>
    <w:p w:rsidR="00A82DBC" w:rsidRPr="00B17771" w:rsidRDefault="00B17771" w:rsidP="00A82DBC">
      <w:pPr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NIP.197</w:t>
      </w:r>
      <w:r>
        <w:rPr>
          <w:sz w:val="22"/>
          <w:szCs w:val="22"/>
        </w:rPr>
        <w:t>507052002121003</w:t>
      </w:r>
    </w:p>
    <w:p w:rsidR="00A82DBC" w:rsidRPr="00F21467" w:rsidRDefault="00A82DBC" w:rsidP="00A82DBC">
      <w:pPr>
        <w:jc w:val="both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Tembusan :</w:t>
      </w:r>
    </w:p>
    <w:p w:rsidR="00A82DBC" w:rsidRPr="00F21467" w:rsidRDefault="00A82DBC" w:rsidP="00A82DBC">
      <w:pPr>
        <w:pStyle w:val="ListParagraph"/>
        <w:numPr>
          <w:ilvl w:val="0"/>
          <w:numId w:val="9"/>
        </w:numPr>
        <w:ind w:left="426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Dekan</w:t>
      </w:r>
      <w:r w:rsidR="00B17771">
        <w:rPr>
          <w:sz w:val="20"/>
          <w:szCs w:val="20"/>
        </w:rPr>
        <w:t xml:space="preserve"> </w:t>
      </w:r>
      <w:r w:rsidRPr="00F21467">
        <w:rPr>
          <w:sz w:val="20"/>
          <w:szCs w:val="20"/>
          <w:lang w:val="id-ID"/>
        </w:rPr>
        <w:t>Fakultas</w:t>
      </w:r>
      <w:r w:rsidR="00B17771">
        <w:rPr>
          <w:sz w:val="20"/>
          <w:szCs w:val="20"/>
        </w:rPr>
        <w:t xml:space="preserve"> </w:t>
      </w:r>
      <w:r w:rsidRPr="00F21467">
        <w:rPr>
          <w:sz w:val="20"/>
          <w:szCs w:val="20"/>
          <w:lang w:val="id-ID"/>
        </w:rPr>
        <w:t>Teknik</w:t>
      </w:r>
    </w:p>
    <w:p w:rsidR="00A82DBC" w:rsidRPr="00F21467" w:rsidRDefault="00A82DBC" w:rsidP="00A82DBC">
      <w:pPr>
        <w:pStyle w:val="ListParagraph"/>
        <w:numPr>
          <w:ilvl w:val="0"/>
          <w:numId w:val="9"/>
        </w:numPr>
        <w:ind w:left="426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Perpustakaan</w:t>
      </w:r>
      <w:r w:rsidR="00B17771">
        <w:rPr>
          <w:sz w:val="20"/>
          <w:szCs w:val="20"/>
        </w:rPr>
        <w:t xml:space="preserve"> </w:t>
      </w:r>
      <w:r w:rsidRPr="00F21467">
        <w:rPr>
          <w:sz w:val="20"/>
          <w:szCs w:val="20"/>
          <w:lang w:val="id-ID"/>
        </w:rPr>
        <w:t>FakultasTeknik</w:t>
      </w:r>
    </w:p>
    <w:p w:rsidR="00A82DBC" w:rsidRPr="00F21467" w:rsidRDefault="00A82DBC" w:rsidP="00A82DBC">
      <w:pPr>
        <w:pStyle w:val="ListParagraph"/>
        <w:numPr>
          <w:ilvl w:val="0"/>
          <w:numId w:val="9"/>
        </w:numPr>
        <w:ind w:left="426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Arsip</w:t>
      </w:r>
    </w:p>
    <w:p w:rsidR="00A82DBC" w:rsidRPr="00F21467" w:rsidRDefault="008C7C2E" w:rsidP="00250E49">
      <w:pPr>
        <w:jc w:val="both"/>
        <w:rPr>
          <w:b/>
          <w:u w:val="single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lastRenderedPageBreak/>
        <w:pict>
          <v:shape id="_x0000_s1036" type="#_x0000_t202" style="position:absolute;left:0;text-align:left;margin-left:432.7pt;margin-top:9.65pt;width:59.85pt;height:76.9pt;z-index:251676672;visibility:visible;mso-height-percent:200;mso-wrap-distance-top:3.6pt;mso-wrap-distance-bottom:3.6pt;mso-position-horizontal-relative:margin;mso-position-vertic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">
            <v:textbox style="mso-fit-shape-to-text:t">
              <w:txbxContent>
                <w:p w:rsidR="007707ED" w:rsidRPr="00501E18" w:rsidRDefault="007707ED" w:rsidP="009E14E4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  <w:lang w:val="id-ID"/>
                    </w:rPr>
                    <w:t>TE</w:t>
                  </w:r>
                  <w:r w:rsidR="00CF6B2F">
                    <w:rPr>
                      <w:b/>
                    </w:rPr>
                    <w:t>D</w:t>
                  </w:r>
                  <w:r>
                    <w:rPr>
                      <w:b/>
                      <w:lang w:val="id-ID"/>
                    </w:rPr>
                    <w:t>-11</w:t>
                  </w:r>
                </w:p>
              </w:txbxContent>
            </v:textbox>
            <w10:wrap type="square" anchorx="margin" anchory="margin"/>
          </v:shape>
        </w:pict>
      </w:r>
    </w:p>
    <w:p w:rsidR="00A82DBC" w:rsidRPr="00F21467" w:rsidRDefault="00A82DBC" w:rsidP="00250E49">
      <w:pPr>
        <w:jc w:val="both"/>
        <w:rPr>
          <w:b/>
          <w:u w:val="single"/>
          <w:lang w:val="id-ID"/>
        </w:rPr>
      </w:pPr>
    </w:p>
    <w:p w:rsidR="00B17771" w:rsidRDefault="00B17771" w:rsidP="00A82DBC">
      <w:pPr>
        <w:jc w:val="center"/>
        <w:rPr>
          <w:b/>
          <w:u w:val="single"/>
        </w:rPr>
      </w:pPr>
    </w:p>
    <w:p w:rsidR="00A82DBC" w:rsidRPr="00F21467" w:rsidRDefault="00A82DBC" w:rsidP="00A82DBC">
      <w:pPr>
        <w:jc w:val="center"/>
        <w:rPr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FORM PERSETUJUAN SIDANG </w:t>
      </w:r>
      <w:r w:rsidR="007707ED">
        <w:rPr>
          <w:b/>
          <w:u w:val="single"/>
          <w:lang w:val="id-ID"/>
        </w:rPr>
        <w:t>TUGAS AKHIR</w:t>
      </w:r>
    </w:p>
    <w:p w:rsidR="00A82DBC" w:rsidRPr="00F21467" w:rsidRDefault="00A82DBC" w:rsidP="00A82DBC">
      <w:pPr>
        <w:ind w:left="426"/>
        <w:rPr>
          <w:sz w:val="14"/>
          <w:lang w:val="id-ID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5"/>
        <w:gridCol w:w="4678"/>
      </w:tblGrid>
      <w:tr w:rsidR="00A82DBC" w:rsidRPr="00F21467" w:rsidTr="00A82DBC">
        <w:trPr>
          <w:trHeight w:val="346"/>
        </w:trPr>
        <w:tc>
          <w:tcPr>
            <w:tcW w:w="9563" w:type="dxa"/>
            <w:gridSpan w:val="2"/>
            <w:vAlign w:val="center"/>
          </w:tcPr>
          <w:p w:rsidR="00A82DBC" w:rsidRPr="00F21467" w:rsidRDefault="00A82DBC" w:rsidP="00A82DBC">
            <w:pPr>
              <w:rPr>
                <w:b/>
                <w:szCs w:val="22"/>
                <w:lang w:val="id-ID"/>
              </w:rPr>
            </w:pPr>
            <w:r w:rsidRPr="00F21467">
              <w:rPr>
                <w:b/>
                <w:sz w:val="22"/>
                <w:szCs w:val="20"/>
                <w:lang w:val="id-ID"/>
              </w:rPr>
              <w:t>A. Diisi</w:t>
            </w:r>
            <w:r w:rsidR="00B17771">
              <w:rPr>
                <w:b/>
                <w:sz w:val="22"/>
                <w:szCs w:val="20"/>
              </w:rPr>
              <w:t xml:space="preserve"> </w:t>
            </w:r>
            <w:r w:rsidRPr="00F21467">
              <w:rPr>
                <w:b/>
                <w:sz w:val="22"/>
                <w:szCs w:val="20"/>
                <w:lang w:val="id-ID"/>
              </w:rPr>
              <w:t>oleh</w:t>
            </w:r>
            <w:r w:rsidR="00B17771">
              <w:rPr>
                <w:b/>
                <w:sz w:val="22"/>
                <w:szCs w:val="20"/>
              </w:rPr>
              <w:t xml:space="preserve"> </w:t>
            </w:r>
            <w:r w:rsidRPr="00F21467">
              <w:rPr>
                <w:b/>
                <w:sz w:val="22"/>
                <w:szCs w:val="20"/>
                <w:lang w:val="id-ID"/>
              </w:rPr>
              <w:t>mahasiswa</w:t>
            </w:r>
          </w:p>
        </w:tc>
      </w:tr>
      <w:tr w:rsidR="00A82DBC" w:rsidRPr="00F21467" w:rsidTr="00A82DBC">
        <w:tc>
          <w:tcPr>
            <w:tcW w:w="9563" w:type="dxa"/>
            <w:gridSpan w:val="2"/>
          </w:tcPr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Yang bertanda tangan di bawah ini :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spacing w:line="360" w:lineRule="auto"/>
              <w:ind w:left="900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Nama        :  ........................................................</w:t>
            </w:r>
          </w:p>
          <w:p w:rsidR="00A82DBC" w:rsidRPr="00F21467" w:rsidRDefault="00A82DBC" w:rsidP="00A82DBC">
            <w:pPr>
              <w:spacing w:line="360" w:lineRule="auto"/>
              <w:ind w:left="900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NIM           :  .......................................................</w:t>
            </w:r>
          </w:p>
          <w:p w:rsidR="00A82DBC" w:rsidRPr="00F21467" w:rsidRDefault="00A82DBC" w:rsidP="00A82DBC">
            <w:pPr>
              <w:ind w:left="900"/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Mengajukan sidang </w:t>
            </w:r>
            <w:r w:rsidR="00B17771">
              <w:rPr>
                <w:sz w:val="22"/>
                <w:szCs w:val="22"/>
                <w:lang w:val="id-ID"/>
              </w:rPr>
              <w:t>Tugas Akhir</w:t>
            </w:r>
            <w:r w:rsidRPr="00F21467">
              <w:rPr>
                <w:sz w:val="22"/>
                <w:szCs w:val="22"/>
                <w:lang w:val="id-ID"/>
              </w:rPr>
              <w:t xml:space="preserve"> dengan judul:  .......................................................................................</w:t>
            </w:r>
          </w:p>
          <w:p w:rsidR="00A82DBC" w:rsidRPr="00F21467" w:rsidRDefault="00A82DBC" w:rsidP="00A82DBC">
            <w:pPr>
              <w:spacing w:line="360" w:lineRule="auto"/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.........................................................................................................................................................</w:t>
            </w:r>
          </w:p>
          <w:p w:rsidR="00A82DBC" w:rsidRPr="00F21467" w:rsidRDefault="00A82DBC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B17771">
            <w:pPr>
              <w:tabs>
                <w:tab w:val="left" w:pos="5628"/>
              </w:tabs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Catatan :</w:t>
            </w:r>
            <w:r w:rsidR="00B17771">
              <w:rPr>
                <w:sz w:val="22"/>
                <w:szCs w:val="22"/>
              </w:rPr>
              <w:tab/>
            </w:r>
            <w:r w:rsidRPr="00F21467">
              <w:rPr>
                <w:sz w:val="22"/>
                <w:szCs w:val="22"/>
                <w:lang w:val="id-ID"/>
              </w:rPr>
              <w:t>Pekanbaru,....................................</w:t>
            </w:r>
          </w:p>
          <w:p w:rsidR="00A82DBC" w:rsidRPr="00F21467" w:rsidRDefault="00A82DBC" w:rsidP="00B17771">
            <w:pPr>
              <w:tabs>
                <w:tab w:val="left" w:pos="5628"/>
              </w:tabs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Lampirkan :</w:t>
            </w:r>
            <w:r w:rsidR="00176E94" w:rsidRPr="00F21467">
              <w:rPr>
                <w:sz w:val="22"/>
                <w:szCs w:val="22"/>
                <w:lang w:val="id-ID"/>
              </w:rPr>
              <w:t xml:space="preserve">                                              </w:t>
            </w:r>
            <w:r w:rsidR="00B17771">
              <w:rPr>
                <w:sz w:val="22"/>
                <w:szCs w:val="22"/>
                <w:lang w:val="id-ID"/>
              </w:rPr>
              <w:t xml:space="preserve">                        </w:t>
            </w:r>
            <w:r w:rsidR="00B17771">
              <w:rPr>
                <w:sz w:val="22"/>
                <w:szCs w:val="22"/>
              </w:rPr>
              <w:tab/>
            </w:r>
            <w:r w:rsidR="00176E94" w:rsidRPr="00F21467">
              <w:rPr>
                <w:sz w:val="22"/>
                <w:szCs w:val="22"/>
                <w:lang w:val="id-ID"/>
              </w:rPr>
              <w:t>Mahasiswa</w:t>
            </w:r>
          </w:p>
          <w:p w:rsidR="00A82DBC" w:rsidRPr="00F21467" w:rsidRDefault="00A82DBC" w:rsidP="00B17771">
            <w:pPr>
              <w:pStyle w:val="ListParagraph"/>
              <w:numPr>
                <w:ilvl w:val="0"/>
                <w:numId w:val="10"/>
              </w:numPr>
              <w:tabs>
                <w:tab w:val="left" w:pos="5628"/>
              </w:tabs>
              <w:ind w:left="383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Buku </w:t>
            </w:r>
            <w:r w:rsidR="00CF6B2F">
              <w:rPr>
                <w:sz w:val="22"/>
                <w:szCs w:val="22"/>
                <w:lang w:val="id-ID"/>
              </w:rPr>
              <w:t>Tugas Akhir</w:t>
            </w:r>
            <w:r w:rsidR="00CF6B2F" w:rsidRPr="00F21467">
              <w:rPr>
                <w:sz w:val="22"/>
                <w:szCs w:val="22"/>
                <w:lang w:val="id-ID"/>
              </w:rPr>
              <w:t xml:space="preserve"> </w:t>
            </w:r>
            <w:r w:rsidRPr="00F21467">
              <w:rPr>
                <w:sz w:val="22"/>
                <w:szCs w:val="22"/>
                <w:lang w:val="id-ID"/>
              </w:rPr>
              <w:t>(Cetak Lepas)</w:t>
            </w:r>
          </w:p>
          <w:p w:rsidR="00EB5427" w:rsidRPr="00F21467" w:rsidRDefault="00EB5427" w:rsidP="00B17771">
            <w:pPr>
              <w:pStyle w:val="ListParagraph"/>
              <w:numPr>
                <w:ilvl w:val="0"/>
                <w:numId w:val="10"/>
              </w:numPr>
              <w:tabs>
                <w:tab w:val="left" w:pos="5628"/>
              </w:tabs>
              <w:ind w:left="383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TE</w:t>
            </w:r>
            <w:r w:rsidR="00B17771">
              <w:rPr>
                <w:sz w:val="22"/>
                <w:szCs w:val="22"/>
              </w:rPr>
              <w:t>D</w:t>
            </w:r>
            <w:r w:rsidRPr="00F21467">
              <w:rPr>
                <w:sz w:val="22"/>
                <w:szCs w:val="22"/>
                <w:lang w:val="id-ID"/>
              </w:rPr>
              <w:t>-9</w:t>
            </w:r>
          </w:p>
          <w:p w:rsidR="00EB5427" w:rsidRPr="00F21467" w:rsidRDefault="00EB5427" w:rsidP="00B17771">
            <w:pPr>
              <w:pStyle w:val="ListParagraph"/>
              <w:numPr>
                <w:ilvl w:val="0"/>
                <w:numId w:val="10"/>
              </w:numPr>
              <w:tabs>
                <w:tab w:val="left" w:pos="5628"/>
              </w:tabs>
              <w:ind w:left="383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TE</w:t>
            </w:r>
            <w:r w:rsidR="00B17771">
              <w:rPr>
                <w:sz w:val="22"/>
                <w:szCs w:val="22"/>
              </w:rPr>
              <w:t>D</w:t>
            </w:r>
            <w:r w:rsidRPr="00F21467">
              <w:rPr>
                <w:sz w:val="22"/>
                <w:szCs w:val="22"/>
                <w:lang w:val="id-ID"/>
              </w:rPr>
              <w:t>-10</w:t>
            </w:r>
          </w:p>
          <w:p w:rsidR="005F7453" w:rsidRPr="00F21467" w:rsidRDefault="005F7453" w:rsidP="00B17771">
            <w:pPr>
              <w:pStyle w:val="ListParagraph"/>
              <w:numPr>
                <w:ilvl w:val="0"/>
                <w:numId w:val="10"/>
              </w:numPr>
              <w:tabs>
                <w:tab w:val="left" w:pos="5628"/>
              </w:tabs>
              <w:ind w:left="383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Transkip nilai dan Copy KHS per semester</w:t>
            </w:r>
          </w:p>
          <w:p w:rsidR="00A82DBC" w:rsidRPr="00F21467" w:rsidRDefault="005F7453" w:rsidP="00B17771">
            <w:pPr>
              <w:pStyle w:val="ListParagraph"/>
              <w:numPr>
                <w:ilvl w:val="0"/>
                <w:numId w:val="10"/>
              </w:numPr>
              <w:tabs>
                <w:tab w:val="left" w:pos="5628"/>
              </w:tabs>
              <w:ind w:left="383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R</w:t>
            </w:r>
            <w:r w:rsidR="00A82DBC" w:rsidRPr="00F21467">
              <w:rPr>
                <w:sz w:val="22"/>
                <w:szCs w:val="22"/>
                <w:lang w:val="id-ID"/>
              </w:rPr>
              <w:t xml:space="preserve">aport dan </w:t>
            </w:r>
            <w:r w:rsidR="00176E94" w:rsidRPr="00F21467">
              <w:rPr>
                <w:sz w:val="22"/>
                <w:szCs w:val="22"/>
                <w:lang w:val="id-ID"/>
              </w:rPr>
              <w:t>lembar konsultasi PA</w:t>
            </w:r>
          </w:p>
          <w:p w:rsidR="005F7453" w:rsidRPr="00F21467" w:rsidRDefault="005F7453" w:rsidP="00B17771">
            <w:pPr>
              <w:pStyle w:val="ListParagraph"/>
              <w:tabs>
                <w:tab w:val="left" w:pos="5628"/>
              </w:tabs>
              <w:ind w:left="383"/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B17771">
            <w:pPr>
              <w:tabs>
                <w:tab w:val="left" w:pos="5628"/>
              </w:tabs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ab/>
            </w:r>
            <w:r w:rsidR="00B17771">
              <w:rPr>
                <w:sz w:val="22"/>
                <w:szCs w:val="22"/>
              </w:rPr>
              <w:tab/>
            </w:r>
            <w:r w:rsidRPr="00F21467">
              <w:rPr>
                <w:sz w:val="22"/>
                <w:szCs w:val="22"/>
                <w:lang w:val="id-ID"/>
              </w:rPr>
              <w:t>( ................................................)</w:t>
            </w:r>
          </w:p>
          <w:p w:rsidR="00A82DBC" w:rsidRPr="00F21467" w:rsidRDefault="00A82DBC" w:rsidP="00B17771">
            <w:pPr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                                                                 </w:t>
            </w:r>
            <w:r w:rsidR="00B17771">
              <w:rPr>
                <w:sz w:val="22"/>
                <w:szCs w:val="22"/>
                <w:lang w:val="id-ID"/>
              </w:rPr>
              <w:t xml:space="preserve">                          </w:t>
            </w:r>
            <w:r w:rsidR="00B17771">
              <w:rPr>
                <w:sz w:val="22"/>
                <w:szCs w:val="22"/>
              </w:rPr>
              <w:tab/>
            </w:r>
            <w:r w:rsidR="00B17771">
              <w:rPr>
                <w:sz w:val="22"/>
                <w:szCs w:val="22"/>
              </w:rPr>
              <w:tab/>
            </w:r>
            <w:r w:rsidRPr="00F21467">
              <w:rPr>
                <w:sz w:val="22"/>
                <w:szCs w:val="22"/>
                <w:lang w:val="id-ID"/>
              </w:rPr>
              <w:t>NIM.</w:t>
            </w:r>
          </w:p>
        </w:tc>
      </w:tr>
      <w:tr w:rsidR="00A82DBC" w:rsidRPr="00F21467" w:rsidTr="00A82DBC">
        <w:trPr>
          <w:trHeight w:val="347"/>
        </w:trPr>
        <w:tc>
          <w:tcPr>
            <w:tcW w:w="9563" w:type="dxa"/>
            <w:gridSpan w:val="2"/>
            <w:tcBorders>
              <w:bottom w:val="single" w:sz="4" w:space="0" w:color="auto"/>
            </w:tcBorders>
            <w:vAlign w:val="center"/>
          </w:tcPr>
          <w:p w:rsidR="00A82DBC" w:rsidRPr="00B17771" w:rsidRDefault="00A82DBC" w:rsidP="00B17771">
            <w:pPr>
              <w:rPr>
                <w:b/>
                <w:szCs w:val="22"/>
              </w:rPr>
            </w:pPr>
            <w:r w:rsidRPr="00F21467">
              <w:rPr>
                <w:b/>
                <w:sz w:val="22"/>
                <w:szCs w:val="20"/>
                <w:lang w:val="id-ID"/>
              </w:rPr>
              <w:t xml:space="preserve">B. Diisi oleh Dosen Pembimbing </w:t>
            </w:r>
            <w:r w:rsidR="00B17771">
              <w:rPr>
                <w:b/>
                <w:sz w:val="22"/>
                <w:szCs w:val="20"/>
              </w:rPr>
              <w:t>Tugas Akhir</w:t>
            </w:r>
          </w:p>
        </w:tc>
      </w:tr>
      <w:tr w:rsidR="00A82DBC" w:rsidRPr="00F21467" w:rsidTr="00B17771">
        <w:tc>
          <w:tcPr>
            <w:tcW w:w="4885" w:type="dxa"/>
            <w:tcBorders>
              <w:right w:val="single" w:sz="4" w:space="0" w:color="auto"/>
            </w:tcBorders>
          </w:tcPr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Tanda Tangan 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1,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( ................................................)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NIP.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Tanda Tangan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Dosen Pembimbing 2,</w:t>
            </w:r>
          </w:p>
          <w:p w:rsidR="00A82DBC" w:rsidRPr="00F21467" w:rsidRDefault="00A82DBC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jc w:val="both"/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jc w:val="both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( ................................................)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NIP.</w:t>
            </w:r>
          </w:p>
        </w:tc>
      </w:tr>
      <w:tr w:rsidR="00A82DBC" w:rsidRPr="00F21467" w:rsidTr="00A82DBC">
        <w:trPr>
          <w:trHeight w:val="316"/>
        </w:trPr>
        <w:tc>
          <w:tcPr>
            <w:tcW w:w="9563" w:type="dxa"/>
            <w:gridSpan w:val="2"/>
            <w:tcBorders>
              <w:bottom w:val="single" w:sz="4" w:space="0" w:color="auto"/>
            </w:tcBorders>
            <w:vAlign w:val="center"/>
          </w:tcPr>
          <w:p w:rsidR="00A82DBC" w:rsidRPr="00F21467" w:rsidRDefault="00A82DBC" w:rsidP="00A82DBC">
            <w:pPr>
              <w:rPr>
                <w:b/>
                <w:szCs w:val="22"/>
                <w:lang w:val="id-ID"/>
              </w:rPr>
            </w:pPr>
            <w:r w:rsidRPr="00F21467">
              <w:rPr>
                <w:b/>
                <w:sz w:val="22"/>
                <w:szCs w:val="20"/>
                <w:lang w:val="id-ID"/>
              </w:rPr>
              <w:t>C</w:t>
            </w:r>
            <w:r w:rsidR="00176E94" w:rsidRPr="00F21467">
              <w:rPr>
                <w:b/>
                <w:sz w:val="22"/>
                <w:szCs w:val="20"/>
                <w:lang w:val="id-ID"/>
              </w:rPr>
              <w:t>. Diisi oleh Program Studi</w:t>
            </w:r>
          </w:p>
        </w:tc>
      </w:tr>
      <w:tr w:rsidR="00A82DBC" w:rsidRPr="00F21467" w:rsidTr="00B17771">
        <w:tc>
          <w:tcPr>
            <w:tcW w:w="4885" w:type="dxa"/>
            <w:tcBorders>
              <w:right w:val="single" w:sz="4" w:space="0" w:color="auto"/>
            </w:tcBorders>
          </w:tcPr>
          <w:p w:rsidR="00A82DBC" w:rsidRPr="00F21467" w:rsidRDefault="00176E94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Diperiksa oleh Staf Administrasi,</w:t>
            </w:r>
          </w:p>
          <w:p w:rsidR="00176E94" w:rsidRPr="00F21467" w:rsidRDefault="00176E94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Tanda Tangan</w:t>
            </w:r>
          </w:p>
          <w:p w:rsidR="00176E94" w:rsidRPr="00F21467" w:rsidRDefault="00176E94" w:rsidP="00A82DBC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A82DBC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A82DBC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176E94" w:rsidP="00A82DBC">
            <w:pPr>
              <w:rPr>
                <w:b/>
                <w:sz w:val="22"/>
                <w:szCs w:val="22"/>
                <w:u w:val="single"/>
                <w:lang w:val="id-ID"/>
              </w:rPr>
            </w:pPr>
            <w:r w:rsidRPr="00F21467">
              <w:rPr>
                <w:b/>
                <w:sz w:val="22"/>
                <w:szCs w:val="22"/>
                <w:u w:val="single"/>
                <w:lang w:val="id-ID"/>
              </w:rPr>
              <w:t>Hamdi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76E94" w:rsidRPr="00F21467" w:rsidRDefault="00176E94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Disetujui Ketua Program Studi,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Tanda Tangan </w:t>
            </w: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A82DBC" w:rsidP="00A82DBC">
            <w:pPr>
              <w:rPr>
                <w:sz w:val="22"/>
                <w:szCs w:val="22"/>
                <w:lang w:val="id-ID"/>
              </w:rPr>
            </w:pPr>
          </w:p>
          <w:p w:rsidR="00A82DBC" w:rsidRPr="00F21467" w:rsidRDefault="00B17771" w:rsidP="00A82DBC">
            <w:pPr>
              <w:rPr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  <w:u w:val="single"/>
              </w:rPr>
              <w:t>Amir Hamzah</w:t>
            </w:r>
            <w:r w:rsidR="00176E94" w:rsidRPr="00F21467">
              <w:rPr>
                <w:b/>
                <w:sz w:val="22"/>
                <w:szCs w:val="22"/>
                <w:u w:val="single"/>
                <w:lang w:val="id-ID"/>
              </w:rPr>
              <w:t>, ST., MT</w:t>
            </w:r>
          </w:p>
          <w:p w:rsidR="00A82DBC" w:rsidRPr="00B17771" w:rsidRDefault="00A82DBC" w:rsidP="00B17771">
            <w:pPr>
              <w:rPr>
                <w:sz w:val="22"/>
                <w:szCs w:val="22"/>
              </w:rPr>
            </w:pPr>
            <w:r w:rsidRPr="00F21467">
              <w:rPr>
                <w:sz w:val="22"/>
                <w:szCs w:val="22"/>
                <w:lang w:val="id-ID"/>
              </w:rPr>
              <w:t>NIP.197</w:t>
            </w:r>
            <w:r w:rsidR="00B17771">
              <w:rPr>
                <w:sz w:val="22"/>
                <w:szCs w:val="22"/>
              </w:rPr>
              <w:t>507052002121003</w:t>
            </w:r>
          </w:p>
        </w:tc>
      </w:tr>
      <w:tr w:rsidR="00176E94" w:rsidRPr="00F21467" w:rsidTr="00B17771">
        <w:tc>
          <w:tcPr>
            <w:tcW w:w="4885" w:type="dxa"/>
            <w:tcBorders>
              <w:right w:val="single" w:sz="4" w:space="0" w:color="auto"/>
            </w:tcBorders>
          </w:tcPr>
          <w:p w:rsidR="00176E94" w:rsidRPr="00B17771" w:rsidRDefault="00176E94" w:rsidP="00B17771">
            <w:pPr>
              <w:rPr>
                <w:sz w:val="22"/>
                <w:szCs w:val="22"/>
              </w:rPr>
            </w:pPr>
            <w:r w:rsidRPr="00F21467">
              <w:rPr>
                <w:b/>
                <w:sz w:val="22"/>
                <w:szCs w:val="20"/>
                <w:lang w:val="id-ID"/>
              </w:rPr>
              <w:t xml:space="preserve">D. Diisi oleh Koordinator </w:t>
            </w:r>
            <w:r w:rsidR="007707ED">
              <w:rPr>
                <w:b/>
                <w:sz w:val="22"/>
                <w:szCs w:val="20"/>
                <w:lang w:val="id-ID"/>
              </w:rPr>
              <w:t>T</w:t>
            </w:r>
            <w:r w:rsidR="00B17771">
              <w:rPr>
                <w:b/>
                <w:sz w:val="22"/>
                <w:szCs w:val="20"/>
              </w:rPr>
              <w:t>A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76E94" w:rsidRPr="00F21467" w:rsidRDefault="00176E94" w:rsidP="00A82DBC">
            <w:pPr>
              <w:rPr>
                <w:sz w:val="22"/>
                <w:szCs w:val="22"/>
                <w:lang w:val="id-ID"/>
              </w:rPr>
            </w:pPr>
          </w:p>
        </w:tc>
      </w:tr>
      <w:tr w:rsidR="00176E94" w:rsidRPr="00F21467" w:rsidTr="00B17771">
        <w:tc>
          <w:tcPr>
            <w:tcW w:w="4885" w:type="dxa"/>
            <w:tcBorders>
              <w:right w:val="single" w:sz="4" w:space="0" w:color="auto"/>
            </w:tcBorders>
          </w:tcPr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Tim Penguji :</w:t>
            </w: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1.............................................................</w:t>
            </w: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2.............................................................</w:t>
            </w: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3.............................................................</w:t>
            </w:r>
          </w:p>
          <w:p w:rsidR="009C182A" w:rsidRPr="00F21467" w:rsidRDefault="009C182A" w:rsidP="00176E94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Tanggal Sidang </w:t>
            </w:r>
            <w:r w:rsidR="007707ED">
              <w:rPr>
                <w:sz w:val="22"/>
                <w:szCs w:val="22"/>
                <w:lang w:val="id-ID"/>
              </w:rPr>
              <w:t>Tugas Akhir</w:t>
            </w:r>
            <w:r w:rsidRPr="00F21467">
              <w:rPr>
                <w:sz w:val="22"/>
                <w:szCs w:val="22"/>
                <w:lang w:val="id-ID"/>
              </w:rPr>
              <w:t xml:space="preserve"> :</w:t>
            </w: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..............................................................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176E94" w:rsidRPr="00B17771" w:rsidRDefault="00176E94" w:rsidP="00176E94">
            <w:pPr>
              <w:rPr>
                <w:sz w:val="22"/>
                <w:szCs w:val="22"/>
              </w:rPr>
            </w:pPr>
            <w:r w:rsidRPr="00F21467">
              <w:rPr>
                <w:sz w:val="22"/>
                <w:szCs w:val="22"/>
                <w:lang w:val="id-ID"/>
              </w:rPr>
              <w:t xml:space="preserve">Tanda Tangan Koordinator </w:t>
            </w:r>
            <w:r w:rsidR="00B17771">
              <w:rPr>
                <w:sz w:val="22"/>
                <w:szCs w:val="22"/>
              </w:rPr>
              <w:t>TA</w:t>
            </w: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u w:val="single"/>
                <w:lang w:val="id-ID"/>
              </w:rPr>
              <w:t>DR. Yusnita Rahayu. M.Eng</w:t>
            </w:r>
          </w:p>
          <w:p w:rsidR="00176E94" w:rsidRPr="00F21467" w:rsidRDefault="00176E94" w:rsidP="00176E94">
            <w:pPr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NIP.19751104 200501 2 001</w:t>
            </w:r>
          </w:p>
        </w:tc>
      </w:tr>
    </w:tbl>
    <w:p w:rsidR="00A82DBC" w:rsidRPr="00F21467" w:rsidRDefault="00A82DBC" w:rsidP="00250E49">
      <w:pPr>
        <w:jc w:val="both"/>
        <w:rPr>
          <w:b/>
          <w:u w:val="single"/>
          <w:lang w:val="id-ID"/>
        </w:rPr>
      </w:pPr>
    </w:p>
    <w:p w:rsidR="00A82DBC" w:rsidRPr="00F21467" w:rsidRDefault="00A82DBC" w:rsidP="00250E49">
      <w:pPr>
        <w:jc w:val="both"/>
        <w:rPr>
          <w:b/>
          <w:u w:val="single"/>
          <w:lang w:val="id-ID"/>
        </w:rPr>
      </w:pP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9E14E4" w:rsidRPr="00B17771" w:rsidRDefault="008C7C2E" w:rsidP="009E14E4">
      <w:pPr>
        <w:tabs>
          <w:tab w:val="left" w:pos="1560"/>
          <w:tab w:val="left" w:pos="1701"/>
        </w:tabs>
        <w:ind w:left="426"/>
      </w:pPr>
      <w:r w:rsidRPr="008C7C2E">
        <w:rPr>
          <w:noProof/>
          <w:lang w:val="id-ID" w:eastAsia="id-ID"/>
        </w:rPr>
        <w:pict>
          <v:shape id="Text Box 15" o:spid="_x0000_s1037" type="#_x0000_t202" style="position:absolute;left:0;text-align:left;margin-left:448.45pt;margin-top:-23.65pt;width:53.75pt;height:20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">
            <v:textbox>
              <w:txbxContent>
                <w:p w:rsidR="007707ED" w:rsidRPr="00B76F21" w:rsidRDefault="007707ED" w:rsidP="009E14E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B17771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-12</w:t>
                  </w:r>
                </w:p>
              </w:txbxContent>
            </v:textbox>
          </v:shape>
        </w:pict>
      </w:r>
      <w:r w:rsidR="009E14E4" w:rsidRPr="00F21467">
        <w:rPr>
          <w:lang w:val="id-ID"/>
        </w:rPr>
        <w:t>Nomor</w:t>
      </w:r>
      <w:r w:rsidR="009E14E4" w:rsidRPr="00F21467">
        <w:rPr>
          <w:lang w:val="id-ID"/>
        </w:rPr>
        <w:tab/>
        <w:t xml:space="preserve">: </w:t>
      </w:r>
      <w:r w:rsidR="009E14E4" w:rsidRPr="00F21467">
        <w:rPr>
          <w:lang w:val="id-ID"/>
        </w:rPr>
        <w:tab/>
      </w:r>
      <w:r w:rsidR="00B17771">
        <w:t xml:space="preserve">       </w:t>
      </w:r>
      <w:r w:rsidR="009E14E4" w:rsidRPr="00F21467">
        <w:rPr>
          <w:lang w:val="id-ID"/>
        </w:rPr>
        <w:t>/H.19.1.31./TE/AK/201</w:t>
      </w:r>
      <w:r w:rsidR="00B17771">
        <w:t>4</w:t>
      </w:r>
    </w:p>
    <w:p w:rsidR="009E14E4" w:rsidRPr="00F21467" w:rsidRDefault="009E14E4" w:rsidP="009E14E4">
      <w:pPr>
        <w:tabs>
          <w:tab w:val="left" w:pos="1560"/>
          <w:tab w:val="left" w:pos="1701"/>
        </w:tabs>
        <w:ind w:left="426"/>
        <w:rPr>
          <w:lang w:val="id-ID"/>
        </w:rPr>
      </w:pPr>
      <w:r w:rsidRPr="00F21467">
        <w:rPr>
          <w:lang w:val="id-ID"/>
        </w:rPr>
        <w:t>Lamp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1 ( satu ) lembar</w:t>
      </w:r>
    </w:p>
    <w:p w:rsidR="009E14E4" w:rsidRPr="00F21467" w:rsidRDefault="009E14E4" w:rsidP="009E14E4">
      <w:pPr>
        <w:tabs>
          <w:tab w:val="left" w:pos="1560"/>
          <w:tab w:val="left" w:pos="1701"/>
        </w:tabs>
        <w:ind w:left="426"/>
        <w:rPr>
          <w:lang w:val="id-ID"/>
        </w:rPr>
      </w:pPr>
      <w:r w:rsidRPr="00F21467">
        <w:rPr>
          <w:lang w:val="id-ID"/>
        </w:rPr>
        <w:t>H a l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</w:r>
      <w:r w:rsidRPr="00F21467">
        <w:rPr>
          <w:b/>
          <w:u w:val="single"/>
          <w:lang w:val="id-ID"/>
        </w:rPr>
        <w:t xml:space="preserve">Undangan Sidang </w:t>
      </w:r>
      <w:r w:rsidR="007707ED">
        <w:rPr>
          <w:b/>
          <w:u w:val="single"/>
          <w:lang w:val="id-ID"/>
        </w:rPr>
        <w:t>Tugas Akhir</w:t>
      </w:r>
    </w:p>
    <w:p w:rsidR="009E14E4" w:rsidRPr="00F21467" w:rsidRDefault="009E14E4" w:rsidP="009E14E4">
      <w:pPr>
        <w:ind w:left="426"/>
        <w:rPr>
          <w:lang w:val="id-ID"/>
        </w:rPr>
      </w:pPr>
    </w:p>
    <w:p w:rsidR="009E14E4" w:rsidRPr="00F21467" w:rsidRDefault="009E14E4" w:rsidP="009E14E4">
      <w:pPr>
        <w:rPr>
          <w:lang w:val="id-ID"/>
        </w:rPr>
      </w:pPr>
    </w:p>
    <w:p w:rsidR="009E14E4" w:rsidRPr="00F21467" w:rsidRDefault="009E14E4" w:rsidP="009E14E4">
      <w:pPr>
        <w:rPr>
          <w:lang w:val="id-ID"/>
        </w:rPr>
      </w:pPr>
    </w:p>
    <w:p w:rsidR="009E14E4" w:rsidRPr="00F21467" w:rsidRDefault="009E14E4" w:rsidP="009E14E4">
      <w:pPr>
        <w:ind w:left="426"/>
        <w:rPr>
          <w:lang w:val="id-ID"/>
        </w:rPr>
      </w:pPr>
      <w:r w:rsidRPr="00F21467">
        <w:rPr>
          <w:lang w:val="id-ID"/>
        </w:rPr>
        <w:t>Kepada Yth :</w:t>
      </w:r>
    </w:p>
    <w:p w:rsidR="009E14E4" w:rsidRPr="00F21467" w:rsidRDefault="009E14E4" w:rsidP="009E14E4">
      <w:pPr>
        <w:ind w:left="426"/>
        <w:rPr>
          <w:u w:val="single"/>
          <w:lang w:val="id-ID"/>
        </w:rPr>
      </w:pPr>
      <w:r w:rsidRPr="00F21467">
        <w:rPr>
          <w:lang w:val="id-ID"/>
        </w:rPr>
        <w:t xml:space="preserve">Bapak/ Ibu  </w:t>
      </w:r>
      <w:r w:rsidRPr="00F21467">
        <w:rPr>
          <w:u w:val="single"/>
          <w:lang w:val="id-ID"/>
        </w:rPr>
        <w:t>………………….</w:t>
      </w:r>
    </w:p>
    <w:p w:rsidR="009E14E4" w:rsidRPr="00F21467" w:rsidRDefault="009E14E4" w:rsidP="009E14E4">
      <w:pPr>
        <w:ind w:left="426" w:right="-354"/>
        <w:rPr>
          <w:lang w:val="id-ID"/>
        </w:rPr>
      </w:pPr>
      <w:r w:rsidRPr="00F21467">
        <w:rPr>
          <w:lang w:val="id-ID"/>
        </w:rPr>
        <w:t>Dosen Teknik Elektro UNRI</w:t>
      </w:r>
    </w:p>
    <w:p w:rsidR="009E14E4" w:rsidRPr="00F21467" w:rsidRDefault="009E14E4" w:rsidP="009E14E4">
      <w:pPr>
        <w:ind w:left="426"/>
        <w:rPr>
          <w:lang w:val="id-ID"/>
        </w:rPr>
      </w:pPr>
      <w:r w:rsidRPr="00F21467">
        <w:rPr>
          <w:lang w:val="id-ID"/>
        </w:rPr>
        <w:t>di-</w:t>
      </w:r>
    </w:p>
    <w:p w:rsidR="009E14E4" w:rsidRPr="00F21467" w:rsidRDefault="009E14E4" w:rsidP="009E14E4">
      <w:pPr>
        <w:ind w:left="426" w:right="-354"/>
        <w:rPr>
          <w:u w:val="single"/>
          <w:lang w:val="id-ID"/>
        </w:rPr>
      </w:pPr>
      <w:r w:rsidRPr="00F21467">
        <w:rPr>
          <w:u w:val="single"/>
          <w:lang w:val="id-ID"/>
        </w:rPr>
        <w:t>Pekanbaru</w:t>
      </w:r>
    </w:p>
    <w:p w:rsidR="009E14E4" w:rsidRPr="00F21467" w:rsidRDefault="009E14E4" w:rsidP="009E14E4">
      <w:pPr>
        <w:rPr>
          <w:lang w:val="id-ID"/>
        </w:rPr>
      </w:pPr>
    </w:p>
    <w:p w:rsidR="009E14E4" w:rsidRPr="00F21467" w:rsidRDefault="009E14E4" w:rsidP="009E14E4">
      <w:pPr>
        <w:rPr>
          <w:lang w:val="id-ID"/>
        </w:rPr>
      </w:pPr>
    </w:p>
    <w:p w:rsidR="009E14E4" w:rsidRPr="00F21467" w:rsidRDefault="009E14E4" w:rsidP="009E14E4">
      <w:pPr>
        <w:ind w:left="426"/>
        <w:rPr>
          <w:lang w:val="id-ID"/>
        </w:rPr>
      </w:pPr>
      <w:r w:rsidRPr="00F21467">
        <w:rPr>
          <w:lang w:val="id-ID"/>
        </w:rPr>
        <w:t>Dengan  hormat,</w:t>
      </w:r>
    </w:p>
    <w:p w:rsidR="009E14E4" w:rsidRPr="00F21467" w:rsidRDefault="009E14E4" w:rsidP="009E14E4">
      <w:pPr>
        <w:ind w:left="426"/>
        <w:rPr>
          <w:lang w:val="id-ID"/>
        </w:rPr>
      </w:pPr>
    </w:p>
    <w:p w:rsidR="009E14E4" w:rsidRPr="00F21467" w:rsidRDefault="009E14E4" w:rsidP="009E14E4">
      <w:pPr>
        <w:ind w:left="426" w:right="99"/>
        <w:jc w:val="both"/>
        <w:rPr>
          <w:lang w:val="id-ID"/>
        </w:rPr>
      </w:pPr>
      <w:r w:rsidRPr="00F21467">
        <w:rPr>
          <w:lang w:val="id-ID"/>
        </w:rPr>
        <w:t xml:space="preserve">Bersama ini kami mengundang Bapak/Ibu untuk  menghadiri  Sidang </w:t>
      </w:r>
      <w:r w:rsidR="007707ED">
        <w:rPr>
          <w:lang w:val="id-ID"/>
        </w:rPr>
        <w:t>Tugas Akhir</w:t>
      </w:r>
      <w:r w:rsidRPr="00F21467">
        <w:rPr>
          <w:lang w:val="id-ID"/>
        </w:rPr>
        <w:t xml:space="preserve"> pada :</w:t>
      </w:r>
    </w:p>
    <w:p w:rsidR="009E14E4" w:rsidRPr="00F21467" w:rsidRDefault="009E14E4" w:rsidP="009E14E4">
      <w:pPr>
        <w:ind w:left="426"/>
        <w:rPr>
          <w:lang w:val="id-ID"/>
        </w:rPr>
      </w:pPr>
    </w:p>
    <w:p w:rsidR="009E14E4" w:rsidRPr="00F21467" w:rsidRDefault="009E14E4" w:rsidP="009E14E4">
      <w:pPr>
        <w:ind w:left="426"/>
        <w:rPr>
          <w:lang w:val="id-ID"/>
        </w:rPr>
      </w:pPr>
      <w:r w:rsidRPr="00F21467">
        <w:rPr>
          <w:lang w:val="id-ID"/>
        </w:rPr>
        <w:tab/>
        <w:t>Hari/tanggal</w:t>
      </w:r>
      <w:r w:rsidRPr="00F21467">
        <w:rPr>
          <w:lang w:val="id-ID"/>
        </w:rPr>
        <w:tab/>
        <w:t xml:space="preserve">: </w:t>
      </w:r>
    </w:p>
    <w:p w:rsidR="009E14E4" w:rsidRPr="00F21467" w:rsidRDefault="009E14E4" w:rsidP="009E14E4">
      <w:pPr>
        <w:ind w:left="426"/>
        <w:rPr>
          <w:lang w:val="id-ID"/>
        </w:rPr>
      </w:pPr>
      <w:r w:rsidRPr="00F21467">
        <w:rPr>
          <w:lang w:val="id-ID"/>
        </w:rPr>
        <w:tab/>
        <w:t>Pukul</w:t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: </w:t>
      </w:r>
    </w:p>
    <w:p w:rsidR="009E14E4" w:rsidRPr="00F21467" w:rsidRDefault="009E14E4" w:rsidP="009E14E4">
      <w:pPr>
        <w:ind w:left="426" w:right="-714"/>
        <w:rPr>
          <w:lang w:val="id-ID"/>
        </w:rPr>
      </w:pPr>
      <w:r w:rsidRPr="00F21467">
        <w:rPr>
          <w:lang w:val="id-ID"/>
        </w:rPr>
        <w:tab/>
        <w:t>Tempat</w:t>
      </w:r>
      <w:r w:rsidRPr="00F21467">
        <w:rPr>
          <w:lang w:val="id-ID"/>
        </w:rPr>
        <w:tab/>
        <w:t xml:space="preserve">: </w:t>
      </w:r>
    </w:p>
    <w:p w:rsidR="009E14E4" w:rsidRPr="00F21467" w:rsidRDefault="009E14E4" w:rsidP="009E14E4">
      <w:pPr>
        <w:tabs>
          <w:tab w:val="center" w:pos="4726"/>
        </w:tabs>
        <w:ind w:left="426" w:right="-174"/>
        <w:rPr>
          <w:lang w:val="id-ID"/>
        </w:rPr>
      </w:pPr>
      <w:r w:rsidRPr="00F21467">
        <w:rPr>
          <w:lang w:val="id-ID"/>
        </w:rPr>
        <w:tab/>
      </w:r>
    </w:p>
    <w:p w:rsidR="009E14E4" w:rsidRPr="00F21467" w:rsidRDefault="009E14E4" w:rsidP="009E14E4">
      <w:pPr>
        <w:ind w:left="426" w:right="45"/>
        <w:jc w:val="both"/>
        <w:rPr>
          <w:lang w:val="id-ID"/>
        </w:rPr>
      </w:pPr>
      <w:r w:rsidRPr="00F21467">
        <w:rPr>
          <w:lang w:val="id-ID"/>
        </w:rPr>
        <w:t>Demikian disampaikan, atas kesedian Bapak/Ibu datang tepat pada waktunya, diucapkan terima kasih.</w:t>
      </w: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9E14E4" w:rsidRPr="00F21467" w:rsidRDefault="009E14E4" w:rsidP="00B17771">
      <w:pPr>
        <w:tabs>
          <w:tab w:val="left" w:pos="5812"/>
        </w:tabs>
        <w:ind w:left="426"/>
        <w:rPr>
          <w:lang w:val="id-ID"/>
        </w:rPr>
      </w:pPr>
      <w:r w:rsidRPr="00F21467">
        <w:rPr>
          <w:lang w:val="id-ID"/>
        </w:rPr>
        <w:t>Mengetahui,</w:t>
      </w:r>
      <w:r w:rsidR="00B17771">
        <w:tab/>
      </w:r>
      <w:r w:rsidRPr="00F21467">
        <w:rPr>
          <w:lang w:val="id-ID"/>
        </w:rPr>
        <w:t>Pekanbaru,...........................</w:t>
      </w:r>
    </w:p>
    <w:p w:rsidR="009E14E4" w:rsidRPr="00F21467" w:rsidRDefault="009E14E4" w:rsidP="00B17771">
      <w:pPr>
        <w:tabs>
          <w:tab w:val="left" w:pos="5812"/>
        </w:tabs>
        <w:ind w:left="426"/>
        <w:rPr>
          <w:lang w:val="id-ID"/>
        </w:rPr>
      </w:pPr>
      <w:r w:rsidRPr="00F21467">
        <w:rPr>
          <w:lang w:val="id-ID"/>
        </w:rPr>
        <w:t>Program Studi</w:t>
      </w:r>
      <w:r w:rsidR="00B17771">
        <w:t xml:space="preserve"> </w:t>
      </w:r>
      <w:r w:rsidRPr="00F21467">
        <w:rPr>
          <w:lang w:val="id-ID"/>
        </w:rPr>
        <w:t>Teknik</w:t>
      </w:r>
      <w:r w:rsidR="00B17771">
        <w:t xml:space="preserve"> </w:t>
      </w:r>
      <w:r w:rsidRPr="00F21467">
        <w:rPr>
          <w:lang w:val="id-ID"/>
        </w:rPr>
        <w:t xml:space="preserve">Elektro </w:t>
      </w:r>
      <w:r w:rsidR="00581A51">
        <w:rPr>
          <w:lang w:val="id-ID"/>
        </w:rPr>
        <w:t>D3</w:t>
      </w:r>
      <w:r w:rsidR="00B17771">
        <w:rPr>
          <w:lang w:val="id-ID"/>
        </w:rPr>
        <w:tab/>
      </w:r>
      <w:r w:rsidRPr="00F21467">
        <w:rPr>
          <w:lang w:val="id-ID"/>
        </w:rPr>
        <w:t xml:space="preserve">Koordinator </w:t>
      </w:r>
      <w:r w:rsidR="00B17771">
        <w:rPr>
          <w:lang w:val="id-ID"/>
        </w:rPr>
        <w:t>T</w:t>
      </w:r>
      <w:r w:rsidR="00B17771">
        <w:t>A</w:t>
      </w:r>
    </w:p>
    <w:p w:rsidR="009E14E4" w:rsidRPr="00F21467" w:rsidRDefault="009E14E4" w:rsidP="009E14E4">
      <w:pPr>
        <w:ind w:left="426"/>
        <w:rPr>
          <w:lang w:val="id-ID"/>
        </w:rPr>
      </w:pPr>
      <w:r w:rsidRPr="00F21467">
        <w:rPr>
          <w:lang w:val="id-ID"/>
        </w:rPr>
        <w:t>Ketua,</w:t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</w:p>
    <w:p w:rsidR="009E14E4" w:rsidRPr="00F21467" w:rsidRDefault="009E14E4" w:rsidP="009E14E4">
      <w:pPr>
        <w:ind w:left="426"/>
        <w:rPr>
          <w:lang w:val="id-ID"/>
        </w:rPr>
      </w:pPr>
    </w:p>
    <w:p w:rsidR="009E14E4" w:rsidRPr="00F21467" w:rsidRDefault="009E14E4" w:rsidP="009E14E4">
      <w:pPr>
        <w:ind w:left="426"/>
        <w:rPr>
          <w:lang w:val="id-ID"/>
        </w:rPr>
      </w:pPr>
    </w:p>
    <w:p w:rsidR="009E14E4" w:rsidRPr="00F21467" w:rsidRDefault="009E14E4" w:rsidP="009E14E4">
      <w:pPr>
        <w:rPr>
          <w:lang w:val="id-ID"/>
        </w:rPr>
      </w:pPr>
    </w:p>
    <w:p w:rsidR="009E14E4" w:rsidRPr="00F21467" w:rsidRDefault="009E14E4" w:rsidP="009E14E4">
      <w:pPr>
        <w:ind w:left="426"/>
        <w:rPr>
          <w:lang w:val="id-ID"/>
        </w:rPr>
      </w:pPr>
    </w:p>
    <w:p w:rsidR="009E14E4" w:rsidRPr="00F21467" w:rsidRDefault="00C22AF6" w:rsidP="00B17771">
      <w:pPr>
        <w:tabs>
          <w:tab w:val="left" w:pos="5812"/>
        </w:tabs>
        <w:ind w:firstLine="426"/>
        <w:rPr>
          <w:bCs/>
          <w:color w:val="000000"/>
          <w:sz w:val="20"/>
          <w:szCs w:val="20"/>
          <w:u w:val="single"/>
          <w:lang w:val="id-ID"/>
        </w:rPr>
      </w:pPr>
      <w:r>
        <w:rPr>
          <w:u w:val="single"/>
          <w:lang w:val="id-ID"/>
        </w:rPr>
        <w:t>Amir Hamzah</w:t>
      </w:r>
      <w:r w:rsidR="009E14E4" w:rsidRPr="00F21467">
        <w:rPr>
          <w:u w:val="single"/>
          <w:lang w:val="id-ID"/>
        </w:rPr>
        <w:t>, ST.,MT</w:t>
      </w:r>
      <w:r w:rsidR="009E14E4" w:rsidRPr="00F21467">
        <w:rPr>
          <w:b/>
          <w:lang w:val="id-ID"/>
        </w:rPr>
        <w:tab/>
      </w:r>
      <w:r w:rsidR="009E14E4" w:rsidRPr="00F21467">
        <w:rPr>
          <w:u w:val="single"/>
          <w:lang w:val="id-ID"/>
        </w:rPr>
        <w:t>DR</w:t>
      </w:r>
      <w:r w:rsidR="009E14E4" w:rsidRPr="00F21467">
        <w:rPr>
          <w:b/>
          <w:u w:val="single"/>
          <w:lang w:val="id-ID"/>
        </w:rPr>
        <w:t>.</w:t>
      </w:r>
      <w:r w:rsidR="009E14E4" w:rsidRPr="00F21467">
        <w:rPr>
          <w:bCs/>
          <w:color w:val="000000"/>
          <w:u w:val="single"/>
          <w:lang w:val="id-ID"/>
        </w:rPr>
        <w:t>Yusnita</w:t>
      </w:r>
      <w:r w:rsidR="00CF6B2F">
        <w:rPr>
          <w:bCs/>
          <w:color w:val="000000"/>
          <w:u w:val="single"/>
        </w:rPr>
        <w:t xml:space="preserve"> </w:t>
      </w:r>
      <w:r w:rsidR="009E14E4" w:rsidRPr="00F21467">
        <w:rPr>
          <w:bCs/>
          <w:color w:val="000000"/>
          <w:u w:val="single"/>
          <w:lang w:val="id-ID"/>
        </w:rPr>
        <w:t>Rahayu, ST., M.Eng</w:t>
      </w:r>
    </w:p>
    <w:p w:rsidR="009E14E4" w:rsidRPr="00F21467" w:rsidRDefault="009E14E4" w:rsidP="00B17771">
      <w:pPr>
        <w:tabs>
          <w:tab w:val="left" w:pos="5812"/>
        </w:tabs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 xml:space="preserve">        NIP.</w:t>
      </w:r>
      <w:r w:rsidR="00B17771">
        <w:rPr>
          <w:sz w:val="22"/>
          <w:szCs w:val="22"/>
        </w:rPr>
        <w:t>197507052002121003</w:t>
      </w:r>
      <w:r w:rsidR="00B17771">
        <w:rPr>
          <w:lang w:val="id-ID"/>
        </w:rPr>
        <w:tab/>
      </w:r>
      <w:r w:rsidRPr="00F21467">
        <w:rPr>
          <w:sz w:val="22"/>
          <w:szCs w:val="22"/>
          <w:lang w:val="id-ID"/>
        </w:rPr>
        <w:t>NIP</w:t>
      </w:r>
      <w:r w:rsidRPr="00F21467">
        <w:rPr>
          <w:lang w:val="id-ID"/>
        </w:rPr>
        <w:t>.</w:t>
      </w:r>
      <w:r w:rsidRPr="00F21467">
        <w:rPr>
          <w:bCs/>
          <w:color w:val="000000"/>
          <w:sz w:val="22"/>
          <w:szCs w:val="22"/>
          <w:lang w:val="id-ID"/>
        </w:rPr>
        <w:t>19751104  200501 2001</w:t>
      </w:r>
    </w:p>
    <w:p w:rsidR="009E14E4" w:rsidRPr="00F21467" w:rsidRDefault="009E14E4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EB5427">
      <w:pPr>
        <w:jc w:val="center"/>
        <w:rPr>
          <w:rFonts w:cstheme="minorHAnsi"/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FORM </w:t>
      </w:r>
      <w:r w:rsidRPr="00F21467">
        <w:rPr>
          <w:rFonts w:cstheme="minorHAnsi"/>
          <w:b/>
          <w:u w:val="single"/>
          <w:lang w:val="id-ID"/>
        </w:rPr>
        <w:t xml:space="preserve">NILAI SIDANG </w:t>
      </w:r>
      <w:r w:rsidR="007707ED">
        <w:rPr>
          <w:rFonts w:cstheme="minorHAnsi"/>
          <w:b/>
          <w:u w:val="single"/>
          <w:lang w:val="id-ID"/>
        </w:rPr>
        <w:t>TUGAS AKHIR</w:t>
      </w:r>
    </w:p>
    <w:p w:rsidR="00EB5427" w:rsidRPr="00F21467" w:rsidRDefault="00EB5427" w:rsidP="00EB5427">
      <w:pPr>
        <w:autoSpaceDE w:val="0"/>
        <w:autoSpaceDN w:val="0"/>
        <w:adjustRightInd w:val="0"/>
        <w:rPr>
          <w:rFonts w:cstheme="minorHAnsi"/>
          <w:lang w:val="id-ID"/>
        </w:rPr>
      </w:pPr>
    </w:p>
    <w:p w:rsidR="00EB5427" w:rsidRPr="00F21467" w:rsidRDefault="008C7C2E" w:rsidP="00B17771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left="426"/>
        <w:rPr>
          <w:lang w:val="id-ID"/>
        </w:rPr>
      </w:pPr>
      <w:r w:rsidRPr="008C7C2E">
        <w:rPr>
          <w:noProof/>
          <w:lang w:val="id-ID" w:eastAsia="id-ID"/>
        </w:rPr>
        <w:pict>
          <v:shape id="Text Box 16" o:spid="_x0000_s1038" type="#_x0000_t202" style="position:absolute;left:0;text-align:left;margin-left:448.45pt;margin-top:-37.45pt;width:53.75pt;height:20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">
            <v:textbox>
              <w:txbxContent>
                <w:p w:rsidR="007707ED" w:rsidRPr="00B76F21" w:rsidRDefault="007707ED" w:rsidP="00EB542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0927C7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-13</w:t>
                  </w:r>
                </w:p>
              </w:txbxContent>
            </v:textbox>
          </v:shape>
        </w:pict>
      </w:r>
      <w:r w:rsidR="00EB5427" w:rsidRPr="00F21467">
        <w:rPr>
          <w:lang w:val="id-ID"/>
        </w:rPr>
        <w:t>NamaMahasiwa</w:t>
      </w:r>
      <w:r w:rsidR="00EB5427" w:rsidRPr="00F21467">
        <w:rPr>
          <w:lang w:val="id-ID"/>
        </w:rPr>
        <w:tab/>
        <w:t>:</w:t>
      </w:r>
      <w:r w:rsidR="00EB5427" w:rsidRPr="00F21467">
        <w:rPr>
          <w:lang w:val="id-ID"/>
        </w:rPr>
        <w:tab/>
        <w:t>………………………………</w:t>
      </w:r>
    </w:p>
    <w:p w:rsidR="00EB5427" w:rsidRPr="00F21467" w:rsidRDefault="00EB5427" w:rsidP="00B17771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left="426"/>
        <w:rPr>
          <w:lang w:val="id-ID"/>
        </w:rPr>
      </w:pPr>
      <w:r w:rsidRPr="00F21467">
        <w:rPr>
          <w:lang w:val="id-ID"/>
        </w:rPr>
        <w:t>Nim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................................................</w:t>
      </w:r>
    </w:p>
    <w:p w:rsidR="00EB5427" w:rsidRPr="00F21467" w:rsidRDefault="00EB5427" w:rsidP="00B17771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left="426"/>
        <w:rPr>
          <w:lang w:val="id-ID"/>
        </w:rPr>
      </w:pPr>
      <w:r w:rsidRPr="00F21467">
        <w:rPr>
          <w:lang w:val="id-ID"/>
        </w:rPr>
        <w:t xml:space="preserve">Judul </w:t>
      </w:r>
      <w:r w:rsidR="007707ED">
        <w:rPr>
          <w:lang w:val="id-ID"/>
        </w:rPr>
        <w:t>Tugas Akhir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</w:t>
      </w:r>
      <w:r w:rsidR="00B17771">
        <w:rPr>
          <w:lang w:val="id-ID"/>
        </w:rPr>
        <w:t>...............................</w:t>
      </w:r>
      <w:r w:rsidRPr="00F21467">
        <w:rPr>
          <w:lang w:val="id-ID"/>
        </w:rPr>
        <w:t>..........................................................................</w:t>
      </w:r>
    </w:p>
    <w:p w:rsidR="00EB5427" w:rsidRPr="000927C7" w:rsidRDefault="000927C7" w:rsidP="00B17771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</w:pPr>
      <w:r>
        <w:tab/>
      </w:r>
      <w:r>
        <w:tab/>
      </w:r>
      <w:r w:rsidR="00EB5427" w:rsidRPr="00F21467">
        <w:rPr>
          <w:lang w:val="id-ID"/>
        </w:rPr>
        <w:t>........................................................................................................................</w:t>
      </w:r>
    </w:p>
    <w:p w:rsidR="00EB5427" w:rsidRPr="00F21467" w:rsidRDefault="00EB5427" w:rsidP="00B17771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firstLine="426"/>
        <w:rPr>
          <w:lang w:val="id-ID"/>
        </w:rPr>
      </w:pPr>
      <w:r w:rsidRPr="00F21467">
        <w:rPr>
          <w:lang w:val="id-ID"/>
        </w:rPr>
        <w:t>Tanggal Sidang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................................................</w:t>
      </w:r>
    </w:p>
    <w:p w:rsidR="00EB5427" w:rsidRPr="00F21467" w:rsidRDefault="00EB5427" w:rsidP="00B17771">
      <w:pPr>
        <w:tabs>
          <w:tab w:val="left" w:pos="2268"/>
          <w:tab w:val="left" w:pos="2410"/>
        </w:tabs>
        <w:autoSpaceDE w:val="0"/>
        <w:autoSpaceDN w:val="0"/>
        <w:adjustRightInd w:val="0"/>
        <w:spacing w:line="360" w:lineRule="auto"/>
        <w:ind w:firstLine="426"/>
        <w:rPr>
          <w:lang w:val="id-ID"/>
        </w:rPr>
      </w:pPr>
      <w:r w:rsidRPr="00F21467">
        <w:rPr>
          <w:lang w:val="id-ID"/>
        </w:rPr>
        <w:t>Dosen Penguji</w:t>
      </w:r>
      <w:r w:rsidRPr="00F21467">
        <w:rPr>
          <w:lang w:val="id-ID"/>
        </w:rPr>
        <w:tab/>
        <w:t>:</w:t>
      </w:r>
      <w:r w:rsidRPr="00F21467">
        <w:rPr>
          <w:lang w:val="id-ID"/>
        </w:rPr>
        <w:tab/>
        <w:t>................................................</w:t>
      </w:r>
    </w:p>
    <w:p w:rsidR="00EB5427" w:rsidRPr="00F21467" w:rsidRDefault="00EB5427" w:rsidP="00EB5427">
      <w:pPr>
        <w:tabs>
          <w:tab w:val="left" w:pos="2127"/>
          <w:tab w:val="left" w:pos="2268"/>
          <w:tab w:val="left" w:pos="2430"/>
        </w:tabs>
        <w:autoSpaceDE w:val="0"/>
        <w:autoSpaceDN w:val="0"/>
        <w:adjustRightInd w:val="0"/>
        <w:ind w:firstLine="426"/>
        <w:rPr>
          <w:lang w:val="id-ID"/>
        </w:rPr>
      </w:pPr>
    </w:p>
    <w:p w:rsidR="00EB5427" w:rsidRPr="00F21467" w:rsidRDefault="00EB5427" w:rsidP="00EB5427">
      <w:pPr>
        <w:tabs>
          <w:tab w:val="left" w:pos="2070"/>
          <w:tab w:val="left" w:pos="2250"/>
        </w:tabs>
        <w:autoSpaceDE w:val="0"/>
        <w:autoSpaceDN w:val="0"/>
        <w:adjustRightInd w:val="0"/>
        <w:ind w:firstLine="426"/>
        <w:rPr>
          <w:lang w:val="id-ID"/>
        </w:rPr>
      </w:pPr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8"/>
        <w:gridCol w:w="3031"/>
        <w:gridCol w:w="2391"/>
      </w:tblGrid>
      <w:tr w:rsidR="00EB5427" w:rsidRPr="00F21467" w:rsidTr="00EB5427">
        <w:trPr>
          <w:trHeight w:val="372"/>
          <w:jc w:val="center"/>
        </w:trPr>
        <w:tc>
          <w:tcPr>
            <w:tcW w:w="548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id-ID"/>
              </w:rPr>
            </w:pPr>
            <w:r w:rsidRPr="00F21467">
              <w:rPr>
                <w:rFonts w:eastAsia="Calibri"/>
                <w:b/>
                <w:bCs/>
                <w:lang w:val="id-ID"/>
              </w:rPr>
              <w:t>No</w:t>
            </w:r>
          </w:p>
        </w:tc>
        <w:tc>
          <w:tcPr>
            <w:tcW w:w="303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id-ID"/>
              </w:rPr>
            </w:pPr>
            <w:r w:rsidRPr="00F21467">
              <w:rPr>
                <w:rFonts w:eastAsia="Calibri"/>
                <w:b/>
                <w:bCs/>
                <w:lang w:val="id-ID"/>
              </w:rPr>
              <w:t>Aspek Penilaian</w:t>
            </w:r>
          </w:p>
        </w:tc>
        <w:tc>
          <w:tcPr>
            <w:tcW w:w="239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id-ID"/>
              </w:rPr>
            </w:pPr>
            <w:r w:rsidRPr="00F21467">
              <w:rPr>
                <w:rFonts w:eastAsia="Calibri"/>
                <w:b/>
                <w:bCs/>
                <w:lang w:val="id-ID"/>
              </w:rPr>
              <w:t>Nilai (angka)</w:t>
            </w:r>
          </w:p>
        </w:tc>
      </w:tr>
      <w:tr w:rsidR="00EB5427" w:rsidRPr="00F21467" w:rsidTr="00EB5427">
        <w:trPr>
          <w:trHeight w:val="567"/>
          <w:jc w:val="center"/>
        </w:trPr>
        <w:tc>
          <w:tcPr>
            <w:tcW w:w="548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1</w:t>
            </w:r>
          </w:p>
        </w:tc>
        <w:tc>
          <w:tcPr>
            <w:tcW w:w="303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Presentasi (15%)</w:t>
            </w:r>
          </w:p>
        </w:tc>
        <w:tc>
          <w:tcPr>
            <w:tcW w:w="239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</w:p>
        </w:tc>
      </w:tr>
      <w:tr w:rsidR="00EB5427" w:rsidRPr="00F21467" w:rsidTr="00EB5427">
        <w:trPr>
          <w:trHeight w:val="567"/>
          <w:jc w:val="center"/>
        </w:trPr>
        <w:tc>
          <w:tcPr>
            <w:tcW w:w="548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2</w:t>
            </w:r>
          </w:p>
        </w:tc>
        <w:tc>
          <w:tcPr>
            <w:tcW w:w="303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Isi/Materi (50%)</w:t>
            </w:r>
          </w:p>
        </w:tc>
        <w:tc>
          <w:tcPr>
            <w:tcW w:w="239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</w:p>
        </w:tc>
      </w:tr>
      <w:tr w:rsidR="00EB5427" w:rsidRPr="00F21467" w:rsidTr="00EB5427">
        <w:trPr>
          <w:trHeight w:val="567"/>
          <w:jc w:val="center"/>
        </w:trPr>
        <w:tc>
          <w:tcPr>
            <w:tcW w:w="548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3</w:t>
            </w:r>
          </w:p>
        </w:tc>
        <w:tc>
          <w:tcPr>
            <w:tcW w:w="303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Tanya Jawab (25%)</w:t>
            </w:r>
          </w:p>
        </w:tc>
        <w:tc>
          <w:tcPr>
            <w:tcW w:w="239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</w:p>
        </w:tc>
      </w:tr>
      <w:tr w:rsidR="00EB5427" w:rsidRPr="00F21467" w:rsidTr="00EB5427">
        <w:trPr>
          <w:trHeight w:val="567"/>
          <w:jc w:val="center"/>
        </w:trPr>
        <w:tc>
          <w:tcPr>
            <w:tcW w:w="548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4</w:t>
            </w:r>
          </w:p>
        </w:tc>
        <w:tc>
          <w:tcPr>
            <w:tcW w:w="303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Sikap (10%)</w:t>
            </w:r>
          </w:p>
        </w:tc>
        <w:tc>
          <w:tcPr>
            <w:tcW w:w="239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</w:p>
        </w:tc>
      </w:tr>
      <w:tr w:rsidR="00EB5427" w:rsidRPr="00F21467" w:rsidTr="00EB5427">
        <w:trPr>
          <w:trHeight w:val="567"/>
          <w:jc w:val="center"/>
        </w:trPr>
        <w:tc>
          <w:tcPr>
            <w:tcW w:w="3579" w:type="dxa"/>
            <w:gridSpan w:val="2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  <w:r w:rsidRPr="00F21467">
              <w:rPr>
                <w:rFonts w:eastAsia="Calibri"/>
                <w:lang w:val="id-ID"/>
              </w:rPr>
              <w:t>Jumlah</w:t>
            </w:r>
          </w:p>
        </w:tc>
        <w:tc>
          <w:tcPr>
            <w:tcW w:w="2391" w:type="dxa"/>
            <w:vAlign w:val="center"/>
          </w:tcPr>
          <w:p w:rsidR="00EB5427" w:rsidRPr="00F21467" w:rsidRDefault="00EB5427" w:rsidP="00EB5427">
            <w:pPr>
              <w:tabs>
                <w:tab w:val="left" w:pos="2070"/>
                <w:tab w:val="left" w:pos="225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val="id-ID"/>
              </w:rPr>
            </w:pPr>
          </w:p>
        </w:tc>
      </w:tr>
    </w:tbl>
    <w:p w:rsidR="00EB5427" w:rsidRPr="00F21467" w:rsidRDefault="00EB5427" w:rsidP="00EB5427">
      <w:pPr>
        <w:tabs>
          <w:tab w:val="left" w:pos="2070"/>
          <w:tab w:val="left" w:pos="2250"/>
        </w:tabs>
        <w:autoSpaceDE w:val="0"/>
        <w:autoSpaceDN w:val="0"/>
        <w:adjustRightInd w:val="0"/>
        <w:ind w:firstLine="426"/>
        <w:rPr>
          <w:lang w:val="id-ID"/>
        </w:rPr>
      </w:pPr>
    </w:p>
    <w:p w:rsidR="00EB5427" w:rsidRPr="00F21467" w:rsidRDefault="00EB5427" w:rsidP="00EB5427">
      <w:pPr>
        <w:tabs>
          <w:tab w:val="left" w:pos="2070"/>
          <w:tab w:val="left" w:pos="2250"/>
        </w:tabs>
        <w:autoSpaceDE w:val="0"/>
        <w:autoSpaceDN w:val="0"/>
        <w:adjustRightInd w:val="0"/>
        <w:ind w:firstLine="426"/>
        <w:rPr>
          <w:lang w:val="id-ID"/>
        </w:rPr>
      </w:pPr>
    </w:p>
    <w:tbl>
      <w:tblPr>
        <w:tblW w:w="0" w:type="auto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720"/>
        <w:gridCol w:w="990"/>
        <w:gridCol w:w="990"/>
      </w:tblGrid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Nilai Angka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Nilai Mutu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Angka Mutu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Sebutan Mutu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sym w:font="Symbol" w:char="F03E"/>
            </w:r>
            <w:r w:rsidRPr="00F21467">
              <w:rPr>
                <w:sz w:val="18"/>
                <w:szCs w:val="18"/>
                <w:lang w:val="id-ID"/>
              </w:rPr>
              <w:t xml:space="preserve"> 85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A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4,00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Sgt Baik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81 – 85 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A – 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3,75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Sgt baik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76 – 80 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B +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3,50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Baik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71 – 75 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B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3,00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Baik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66 – 70 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B –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2,75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Cukup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61 – 65 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C +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2,50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Cukup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51 – 60 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C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2,00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Cukup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45 – 50 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D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1,00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Kurang</w:t>
            </w:r>
          </w:p>
        </w:tc>
      </w:tr>
      <w:tr w:rsidR="00EB5427" w:rsidRPr="00F21467" w:rsidTr="00EB5427">
        <w:tc>
          <w:tcPr>
            <w:tcW w:w="918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sym w:font="Symbol" w:char="F03C"/>
            </w:r>
            <w:r w:rsidRPr="00F21467">
              <w:rPr>
                <w:sz w:val="18"/>
                <w:szCs w:val="18"/>
                <w:lang w:val="id-ID"/>
              </w:rPr>
              <w:t xml:space="preserve"> 45</w:t>
            </w:r>
          </w:p>
        </w:tc>
        <w:tc>
          <w:tcPr>
            <w:tcW w:w="720" w:type="dxa"/>
          </w:tcPr>
          <w:p w:rsidR="00EB5427" w:rsidRPr="00F21467" w:rsidRDefault="00EB5427" w:rsidP="00EB5427">
            <w:pPr>
              <w:jc w:val="both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 xml:space="preserve">  E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0,00</w:t>
            </w:r>
          </w:p>
        </w:tc>
        <w:tc>
          <w:tcPr>
            <w:tcW w:w="990" w:type="dxa"/>
          </w:tcPr>
          <w:p w:rsidR="00EB5427" w:rsidRPr="00F21467" w:rsidRDefault="00EB5427" w:rsidP="00EB5427">
            <w:pPr>
              <w:jc w:val="center"/>
              <w:rPr>
                <w:sz w:val="18"/>
                <w:szCs w:val="18"/>
                <w:lang w:val="id-ID"/>
              </w:rPr>
            </w:pPr>
            <w:r w:rsidRPr="00F21467">
              <w:rPr>
                <w:sz w:val="18"/>
                <w:szCs w:val="18"/>
                <w:lang w:val="id-ID"/>
              </w:rPr>
              <w:t>Gagal</w:t>
            </w:r>
          </w:p>
        </w:tc>
      </w:tr>
    </w:tbl>
    <w:p w:rsidR="00EB5427" w:rsidRPr="00F21467" w:rsidRDefault="00EB5427" w:rsidP="00EB5427">
      <w:pPr>
        <w:tabs>
          <w:tab w:val="left" w:pos="4950"/>
        </w:tabs>
        <w:autoSpaceDE w:val="0"/>
        <w:autoSpaceDN w:val="0"/>
        <w:adjustRightInd w:val="0"/>
        <w:spacing w:line="360" w:lineRule="auto"/>
        <w:rPr>
          <w:lang w:val="id-ID"/>
        </w:rPr>
      </w:pP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lang w:val="id-ID"/>
        </w:rPr>
      </w:pPr>
      <w:r w:rsidRPr="00F21467">
        <w:rPr>
          <w:lang w:val="id-ID"/>
        </w:rPr>
        <w:t>Pekanbaru,………………………</w:t>
      </w: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lang w:val="id-ID"/>
        </w:rPr>
      </w:pPr>
      <w:r w:rsidRPr="00F21467">
        <w:rPr>
          <w:lang w:val="id-ID"/>
        </w:rPr>
        <w:t>Dosen Penguji</w:t>
      </w: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lang w:val="id-ID"/>
        </w:rPr>
      </w:pP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lang w:val="id-ID"/>
        </w:rPr>
      </w:pP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lang w:val="id-ID"/>
        </w:rPr>
      </w:pP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lang w:val="id-ID"/>
        </w:rPr>
      </w:pP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lang w:val="id-ID"/>
        </w:rPr>
      </w:pPr>
      <w:r w:rsidRPr="00F21467">
        <w:rPr>
          <w:lang w:val="id-ID"/>
        </w:rPr>
        <w:t>(...............................................)</w:t>
      </w:r>
    </w:p>
    <w:p w:rsidR="00EB5427" w:rsidRPr="00F21467" w:rsidRDefault="00EB5427" w:rsidP="00EB5427">
      <w:pPr>
        <w:autoSpaceDE w:val="0"/>
        <w:autoSpaceDN w:val="0"/>
        <w:adjustRightInd w:val="0"/>
        <w:ind w:firstLine="5954"/>
        <w:rPr>
          <w:sz w:val="20"/>
          <w:szCs w:val="20"/>
          <w:lang w:val="id-ID"/>
        </w:rPr>
      </w:pPr>
      <w:r w:rsidRPr="00F21467">
        <w:rPr>
          <w:lang w:val="id-ID"/>
        </w:rPr>
        <w:t>NIP.</w:t>
      </w: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3478E4" w:rsidRPr="00F21467" w:rsidRDefault="003478E4" w:rsidP="003478E4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3478E4" w:rsidRPr="00F21467" w:rsidRDefault="003478E4" w:rsidP="003478E4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Form ini diberikan ke</w:t>
      </w:r>
      <w:r w:rsidR="000927C7">
        <w:rPr>
          <w:sz w:val="20"/>
          <w:szCs w:val="20"/>
          <w:lang w:val="id-ID"/>
        </w:rPr>
        <w:t xml:space="preserve"> Ketua Sidang setelah</w:t>
      </w:r>
      <w:r w:rsidRPr="00F21467">
        <w:rPr>
          <w:sz w:val="20"/>
          <w:szCs w:val="20"/>
          <w:lang w:val="id-ID"/>
        </w:rPr>
        <w:t xml:space="preserve"> diisi dosen penguji dan dilampirkan pada berita acara.</w:t>
      </w: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8C7C2E" w:rsidP="00250E49">
      <w:pPr>
        <w:jc w:val="both"/>
        <w:rPr>
          <w:b/>
          <w:u w:val="single"/>
          <w:lang w:val="id-ID"/>
        </w:rPr>
      </w:pPr>
      <w:r w:rsidRPr="008C7C2E">
        <w:rPr>
          <w:b/>
          <w:bCs/>
          <w:noProof/>
          <w:u w:val="single"/>
          <w:lang w:val="id-ID" w:eastAsia="id-ID"/>
        </w:rPr>
        <w:pict>
          <v:shape id="Text Box 17" o:spid="_x0000_s1039" type="#_x0000_t202" style="position:absolute;left:0;text-align:left;margin-left:452.15pt;margin-top:5.35pt;width:53.75pt;height:20.25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">
            <v:textbox>
              <w:txbxContent>
                <w:p w:rsidR="007707ED" w:rsidRPr="00B76F21" w:rsidRDefault="007707ED" w:rsidP="00EB542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0927C7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-14</w:t>
                  </w:r>
                </w:p>
              </w:txbxContent>
            </v:textbox>
          </v:shape>
        </w:pict>
      </w:r>
    </w:p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EB5427" w:rsidRPr="00F21467" w:rsidRDefault="00EB5427" w:rsidP="00EB5427">
      <w:pPr>
        <w:jc w:val="center"/>
        <w:rPr>
          <w:b/>
          <w:bCs/>
          <w:u w:val="single"/>
          <w:lang w:val="id-ID"/>
        </w:rPr>
      </w:pPr>
      <w:r w:rsidRPr="00F21467">
        <w:rPr>
          <w:b/>
          <w:bCs/>
          <w:u w:val="single"/>
          <w:lang w:val="id-ID"/>
        </w:rPr>
        <w:t xml:space="preserve">BERITA ACARA SIDANG </w:t>
      </w:r>
      <w:r w:rsidR="007707ED">
        <w:rPr>
          <w:b/>
          <w:bCs/>
          <w:u w:val="single"/>
          <w:lang w:val="id-ID"/>
        </w:rPr>
        <w:t>TUGAS AKHIR</w:t>
      </w:r>
    </w:p>
    <w:p w:rsidR="00EB5427" w:rsidRPr="00F21467" w:rsidRDefault="00EB5427" w:rsidP="00EB5427">
      <w:pPr>
        <w:spacing w:line="360" w:lineRule="auto"/>
        <w:ind w:firstLine="284"/>
        <w:jc w:val="both"/>
        <w:rPr>
          <w:b/>
          <w:lang w:val="id-ID"/>
        </w:rPr>
      </w:pPr>
      <w:r w:rsidRPr="00F21467">
        <w:rPr>
          <w:b/>
          <w:lang w:val="id-ID"/>
        </w:rPr>
        <w:t>Telah dilaksanakan sidang mahasiswa :</w:t>
      </w:r>
    </w:p>
    <w:p w:rsidR="00EB5427" w:rsidRPr="00F21467" w:rsidRDefault="00EB5427" w:rsidP="000927C7">
      <w:pPr>
        <w:tabs>
          <w:tab w:val="left" w:pos="2268"/>
          <w:tab w:val="left" w:pos="2410"/>
        </w:tabs>
        <w:spacing w:line="360" w:lineRule="auto"/>
        <w:ind w:firstLine="284"/>
        <w:jc w:val="both"/>
        <w:rPr>
          <w:lang w:val="id-ID"/>
        </w:rPr>
      </w:pPr>
      <w:r w:rsidRPr="00F21467">
        <w:rPr>
          <w:lang w:val="id-ID"/>
        </w:rPr>
        <w:t>Nama</w:t>
      </w:r>
      <w:r w:rsidRPr="00F21467">
        <w:rPr>
          <w:lang w:val="id-ID"/>
        </w:rPr>
        <w:tab/>
        <w:t xml:space="preserve">: </w:t>
      </w:r>
      <w:r w:rsidRPr="00F21467">
        <w:rPr>
          <w:lang w:val="id-ID"/>
        </w:rPr>
        <w:tab/>
        <w:t>………………………………………………………………………….</w:t>
      </w:r>
    </w:p>
    <w:p w:rsidR="00EB5427" w:rsidRPr="00F21467" w:rsidRDefault="00EB5427" w:rsidP="000927C7">
      <w:pPr>
        <w:tabs>
          <w:tab w:val="left" w:pos="2268"/>
          <w:tab w:val="left" w:pos="2410"/>
        </w:tabs>
        <w:spacing w:line="360" w:lineRule="auto"/>
        <w:ind w:firstLine="284"/>
        <w:jc w:val="both"/>
        <w:rPr>
          <w:lang w:val="id-ID"/>
        </w:rPr>
      </w:pPr>
      <w:r w:rsidRPr="00F21467">
        <w:rPr>
          <w:lang w:val="id-ID"/>
        </w:rPr>
        <w:t>NIM</w:t>
      </w:r>
      <w:r w:rsidRPr="00F21467">
        <w:rPr>
          <w:lang w:val="id-ID"/>
        </w:rPr>
        <w:tab/>
        <w:t xml:space="preserve">: </w:t>
      </w:r>
      <w:r w:rsidRPr="00F21467">
        <w:rPr>
          <w:lang w:val="id-ID"/>
        </w:rPr>
        <w:tab/>
        <w:t>………………………………………………………………………….</w:t>
      </w:r>
    </w:p>
    <w:p w:rsidR="00EB5427" w:rsidRPr="00F21467" w:rsidRDefault="00EB5427" w:rsidP="000927C7">
      <w:pPr>
        <w:tabs>
          <w:tab w:val="left" w:pos="2268"/>
          <w:tab w:val="left" w:pos="2410"/>
        </w:tabs>
        <w:spacing w:line="360" w:lineRule="auto"/>
        <w:ind w:firstLine="284"/>
        <w:jc w:val="both"/>
        <w:rPr>
          <w:lang w:val="id-ID"/>
        </w:rPr>
      </w:pPr>
      <w:r w:rsidRPr="00F21467">
        <w:rPr>
          <w:lang w:val="id-ID"/>
        </w:rPr>
        <w:t xml:space="preserve">Judul </w:t>
      </w:r>
      <w:r w:rsidR="007707ED">
        <w:rPr>
          <w:lang w:val="id-ID"/>
        </w:rPr>
        <w:t>Tugas Akhir</w:t>
      </w:r>
      <w:r w:rsidRPr="00F21467">
        <w:rPr>
          <w:lang w:val="id-ID"/>
        </w:rPr>
        <w:tab/>
        <w:t xml:space="preserve">: </w:t>
      </w:r>
      <w:r w:rsidRPr="00F21467">
        <w:rPr>
          <w:lang w:val="id-ID"/>
        </w:rPr>
        <w:tab/>
        <w:t>………………………………………………………………………….</w:t>
      </w:r>
    </w:p>
    <w:p w:rsidR="00EB5427" w:rsidRPr="00F21467" w:rsidRDefault="00EB5427" w:rsidP="000927C7">
      <w:pPr>
        <w:tabs>
          <w:tab w:val="left" w:pos="2268"/>
          <w:tab w:val="left" w:pos="2410"/>
        </w:tabs>
        <w:spacing w:line="360" w:lineRule="auto"/>
        <w:ind w:firstLine="284"/>
        <w:jc w:val="both"/>
        <w:rPr>
          <w:lang w:val="id-ID"/>
        </w:rPr>
      </w:pPr>
      <w:r w:rsidRPr="00F21467">
        <w:rPr>
          <w:lang w:val="id-ID"/>
        </w:rPr>
        <w:tab/>
      </w:r>
      <w:r w:rsidRPr="00F21467">
        <w:rPr>
          <w:lang w:val="id-ID"/>
        </w:rPr>
        <w:tab/>
        <w:t>………………………………………………………………………….</w:t>
      </w:r>
    </w:p>
    <w:p w:rsidR="00EB5427" w:rsidRPr="00F21467" w:rsidRDefault="00EB5427" w:rsidP="000927C7">
      <w:pPr>
        <w:tabs>
          <w:tab w:val="left" w:pos="2268"/>
          <w:tab w:val="left" w:pos="2410"/>
        </w:tabs>
        <w:spacing w:line="360" w:lineRule="auto"/>
        <w:ind w:firstLine="284"/>
        <w:jc w:val="both"/>
        <w:rPr>
          <w:lang w:val="id-ID"/>
        </w:rPr>
      </w:pPr>
      <w:r w:rsidRPr="00F21467">
        <w:rPr>
          <w:lang w:val="id-ID"/>
        </w:rPr>
        <w:t>Hari / Tanggal</w:t>
      </w:r>
      <w:r w:rsidRPr="00F21467">
        <w:rPr>
          <w:lang w:val="id-ID"/>
        </w:rPr>
        <w:tab/>
        <w:t xml:space="preserve">: </w:t>
      </w:r>
      <w:r w:rsidRPr="00F21467">
        <w:rPr>
          <w:lang w:val="id-ID"/>
        </w:rPr>
        <w:tab/>
        <w:t>………………………………………………………………………….</w:t>
      </w:r>
    </w:p>
    <w:p w:rsidR="00EB5427" w:rsidRPr="00F21467" w:rsidRDefault="00EB5427" w:rsidP="000927C7">
      <w:pPr>
        <w:tabs>
          <w:tab w:val="left" w:pos="2268"/>
          <w:tab w:val="left" w:pos="2410"/>
        </w:tabs>
        <w:spacing w:line="360" w:lineRule="auto"/>
        <w:ind w:firstLine="284"/>
        <w:jc w:val="both"/>
        <w:rPr>
          <w:lang w:val="id-ID"/>
        </w:rPr>
      </w:pPr>
      <w:r w:rsidRPr="00F21467">
        <w:rPr>
          <w:lang w:val="id-ID"/>
        </w:rPr>
        <w:t>Ruang / Pukul</w:t>
      </w:r>
      <w:r w:rsidRPr="00F21467">
        <w:rPr>
          <w:lang w:val="id-ID"/>
        </w:rPr>
        <w:tab/>
        <w:t xml:space="preserve">: </w:t>
      </w:r>
      <w:r w:rsidRPr="00F21467">
        <w:rPr>
          <w:lang w:val="id-ID"/>
        </w:rPr>
        <w:tab/>
        <w:t>………………………………………………………………………….</w:t>
      </w:r>
    </w:p>
    <w:p w:rsidR="00EB5427" w:rsidRPr="00F21467" w:rsidRDefault="00EB5427" w:rsidP="00EB5427">
      <w:pPr>
        <w:spacing w:line="276" w:lineRule="auto"/>
        <w:jc w:val="both"/>
        <w:rPr>
          <w:lang w:val="id-ID"/>
        </w:rPr>
      </w:pPr>
      <w:r w:rsidRPr="00F21467">
        <w:rPr>
          <w:lang w:val="id-ID"/>
        </w:rPr>
        <w:t>Hasil sidang memutuskan bahwa mahasiswa tersebut diatas dinyatakan :</w:t>
      </w:r>
    </w:p>
    <w:p w:rsidR="00EB5427" w:rsidRPr="00F21467" w:rsidRDefault="00EB5427" w:rsidP="00EB5427">
      <w:pPr>
        <w:numPr>
          <w:ilvl w:val="0"/>
          <w:numId w:val="4"/>
        </w:numPr>
        <w:suppressAutoHyphens w:val="0"/>
        <w:spacing w:line="276" w:lineRule="auto"/>
        <w:jc w:val="both"/>
        <w:rPr>
          <w:lang w:val="id-ID"/>
        </w:rPr>
      </w:pPr>
      <w:r w:rsidRPr="00F21467">
        <w:rPr>
          <w:b/>
          <w:lang w:val="id-ID"/>
        </w:rPr>
        <w:t>LULUS</w:t>
      </w:r>
      <w:r w:rsidRPr="00F21467">
        <w:rPr>
          <w:lang w:val="id-ID"/>
        </w:rPr>
        <w:t xml:space="preserve"> dengan nilai akhir angka ……… dan huruf mutu …….. . Diberikan waktu hingga tanggal …………………………………. untuk menyempurnakan </w:t>
      </w:r>
      <w:r w:rsidR="007707ED">
        <w:rPr>
          <w:lang w:val="id-ID"/>
        </w:rPr>
        <w:t>Tugas Akhir</w:t>
      </w:r>
      <w:r w:rsidRPr="00F21467">
        <w:rPr>
          <w:lang w:val="id-ID"/>
        </w:rPr>
        <w:t xml:space="preserve">. Adapun hasil revisi </w:t>
      </w:r>
      <w:r w:rsidR="007707ED">
        <w:rPr>
          <w:lang w:val="id-ID"/>
        </w:rPr>
        <w:t>Tugas Akhir</w:t>
      </w:r>
      <w:r w:rsidRPr="00F21467">
        <w:rPr>
          <w:lang w:val="id-ID"/>
        </w:rPr>
        <w:t xml:space="preserve"> wajib di laporkan kepada : Pembimbing (  ), Penguji (  ).</w:t>
      </w:r>
    </w:p>
    <w:p w:rsidR="00EB5427" w:rsidRPr="00F21467" w:rsidRDefault="00EB5427" w:rsidP="00EB5427">
      <w:pPr>
        <w:numPr>
          <w:ilvl w:val="0"/>
          <w:numId w:val="4"/>
        </w:numPr>
        <w:suppressAutoHyphens w:val="0"/>
        <w:spacing w:line="276" w:lineRule="auto"/>
        <w:jc w:val="both"/>
        <w:rPr>
          <w:lang w:val="id-ID"/>
        </w:rPr>
      </w:pPr>
      <w:r w:rsidRPr="00F21467">
        <w:rPr>
          <w:b/>
          <w:lang w:val="id-ID"/>
        </w:rPr>
        <w:t>TIDAK LULUS</w:t>
      </w:r>
      <w:r w:rsidRPr="00F21467">
        <w:rPr>
          <w:lang w:val="id-ID"/>
        </w:rPr>
        <w:t xml:space="preserve"> dengan alasan sebagai berikut :</w:t>
      </w:r>
    </w:p>
    <w:p w:rsidR="00EB5427" w:rsidRPr="00F21467" w:rsidRDefault="00EB5427" w:rsidP="00EB5427">
      <w:pPr>
        <w:spacing w:line="276" w:lineRule="auto"/>
        <w:ind w:left="360"/>
        <w:jc w:val="both"/>
        <w:rPr>
          <w:lang w:val="id-ID"/>
        </w:rPr>
      </w:pPr>
      <w:r w:rsidRPr="00F21467">
        <w:rPr>
          <w:lang w:val="id-ID"/>
        </w:rPr>
        <w:t>……………………………………………………………………………………………………..</w:t>
      </w:r>
    </w:p>
    <w:p w:rsidR="00EB5427" w:rsidRPr="00F21467" w:rsidRDefault="00EB5427" w:rsidP="00EB5427">
      <w:pPr>
        <w:spacing w:line="276" w:lineRule="auto"/>
        <w:ind w:left="360"/>
        <w:jc w:val="both"/>
        <w:rPr>
          <w:lang w:val="id-ID"/>
        </w:rPr>
      </w:pPr>
      <w:r w:rsidRPr="00F21467">
        <w:rPr>
          <w:lang w:val="id-ID"/>
        </w:rPr>
        <w:t>……………………………………………………………………………………………………..</w:t>
      </w:r>
    </w:p>
    <w:p w:rsidR="00EB5427" w:rsidRPr="00F21467" w:rsidRDefault="00EB5427" w:rsidP="00EB5427">
      <w:pPr>
        <w:spacing w:line="276" w:lineRule="auto"/>
        <w:ind w:left="360"/>
        <w:jc w:val="both"/>
        <w:rPr>
          <w:lang w:val="id-ID"/>
        </w:rPr>
      </w:pPr>
      <w:r w:rsidRPr="00F21467">
        <w:rPr>
          <w:lang w:val="id-ID"/>
        </w:rPr>
        <w:t>……………………………………………………………………………………………………..</w:t>
      </w:r>
    </w:p>
    <w:p w:rsidR="00EB5427" w:rsidRPr="00F21467" w:rsidRDefault="00EB5427" w:rsidP="00EB5427">
      <w:pPr>
        <w:rPr>
          <w:b/>
          <w:lang w:val="id-ID"/>
        </w:rPr>
      </w:pPr>
      <w:r w:rsidRPr="00F21467">
        <w:rPr>
          <w:b/>
          <w:lang w:val="id-ID"/>
        </w:rPr>
        <w:t>Penguji 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"/>
        <w:gridCol w:w="2568"/>
        <w:gridCol w:w="2250"/>
        <w:gridCol w:w="1710"/>
        <w:gridCol w:w="1080"/>
        <w:gridCol w:w="1458"/>
      </w:tblGrid>
      <w:tr w:rsidR="00EB5427" w:rsidRPr="00F21467" w:rsidTr="00EB5427">
        <w:tc>
          <w:tcPr>
            <w:tcW w:w="510" w:type="dxa"/>
            <w:vAlign w:val="center"/>
          </w:tcPr>
          <w:p w:rsidR="00EB5427" w:rsidRPr="00F21467" w:rsidRDefault="00EB5427" w:rsidP="00EB5427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No</w:t>
            </w:r>
          </w:p>
        </w:tc>
        <w:tc>
          <w:tcPr>
            <w:tcW w:w="2568" w:type="dxa"/>
            <w:vAlign w:val="center"/>
          </w:tcPr>
          <w:p w:rsidR="00EB5427" w:rsidRPr="00F21467" w:rsidRDefault="00EB5427" w:rsidP="00EB5427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NAMA PENGUJI</w:t>
            </w:r>
          </w:p>
        </w:tc>
        <w:tc>
          <w:tcPr>
            <w:tcW w:w="2250" w:type="dxa"/>
            <w:vAlign w:val="center"/>
          </w:tcPr>
          <w:p w:rsidR="00EB5427" w:rsidRPr="00F21467" w:rsidRDefault="00EB5427" w:rsidP="00EB5427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NIP</w:t>
            </w:r>
          </w:p>
        </w:tc>
        <w:tc>
          <w:tcPr>
            <w:tcW w:w="1710" w:type="dxa"/>
            <w:vAlign w:val="center"/>
          </w:tcPr>
          <w:p w:rsidR="00EB5427" w:rsidRPr="00F21467" w:rsidRDefault="00EB5427" w:rsidP="00EB5427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SEBAGAI</w:t>
            </w:r>
          </w:p>
        </w:tc>
        <w:tc>
          <w:tcPr>
            <w:tcW w:w="1080" w:type="dxa"/>
            <w:vAlign w:val="center"/>
          </w:tcPr>
          <w:p w:rsidR="00EB5427" w:rsidRPr="00F21467" w:rsidRDefault="00EB5427" w:rsidP="00EB5427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NILAI</w:t>
            </w:r>
          </w:p>
        </w:tc>
        <w:tc>
          <w:tcPr>
            <w:tcW w:w="1458" w:type="dxa"/>
            <w:vAlign w:val="center"/>
          </w:tcPr>
          <w:p w:rsidR="00EB5427" w:rsidRPr="00F21467" w:rsidRDefault="00EB5427" w:rsidP="00EB5427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F21467">
              <w:rPr>
                <w:b/>
                <w:sz w:val="22"/>
                <w:szCs w:val="22"/>
                <w:lang w:val="id-ID"/>
              </w:rPr>
              <w:t>TANDA TANGAN</w:t>
            </w:r>
          </w:p>
        </w:tc>
      </w:tr>
      <w:tr w:rsidR="00EB5427" w:rsidRPr="00F21467" w:rsidTr="00EB5427">
        <w:tc>
          <w:tcPr>
            <w:tcW w:w="5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1</w:t>
            </w:r>
          </w:p>
        </w:tc>
        <w:tc>
          <w:tcPr>
            <w:tcW w:w="256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25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Pembimbing 1</w:t>
            </w:r>
          </w:p>
        </w:tc>
        <w:tc>
          <w:tcPr>
            <w:tcW w:w="108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45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</w:tr>
      <w:tr w:rsidR="00EB5427" w:rsidRPr="00F21467" w:rsidTr="00EB5427">
        <w:tc>
          <w:tcPr>
            <w:tcW w:w="5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2</w:t>
            </w:r>
          </w:p>
        </w:tc>
        <w:tc>
          <w:tcPr>
            <w:tcW w:w="256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25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Pembimbing 2</w:t>
            </w:r>
          </w:p>
        </w:tc>
        <w:tc>
          <w:tcPr>
            <w:tcW w:w="108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45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</w:tr>
      <w:tr w:rsidR="00EB5427" w:rsidRPr="00F21467" w:rsidTr="00EB5427">
        <w:tc>
          <w:tcPr>
            <w:tcW w:w="5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3</w:t>
            </w:r>
          </w:p>
        </w:tc>
        <w:tc>
          <w:tcPr>
            <w:tcW w:w="256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25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Penguji 1</w:t>
            </w:r>
          </w:p>
        </w:tc>
        <w:tc>
          <w:tcPr>
            <w:tcW w:w="108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45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</w:tr>
      <w:tr w:rsidR="00EB5427" w:rsidRPr="00F21467" w:rsidTr="00EB5427">
        <w:tc>
          <w:tcPr>
            <w:tcW w:w="5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4</w:t>
            </w:r>
          </w:p>
        </w:tc>
        <w:tc>
          <w:tcPr>
            <w:tcW w:w="256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25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Penguji 2</w:t>
            </w:r>
          </w:p>
        </w:tc>
        <w:tc>
          <w:tcPr>
            <w:tcW w:w="108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45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</w:tr>
      <w:tr w:rsidR="00EB5427" w:rsidRPr="00F21467" w:rsidTr="00EB5427">
        <w:tc>
          <w:tcPr>
            <w:tcW w:w="5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5</w:t>
            </w:r>
          </w:p>
        </w:tc>
        <w:tc>
          <w:tcPr>
            <w:tcW w:w="256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225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710" w:type="dxa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Penguji 3</w:t>
            </w:r>
          </w:p>
        </w:tc>
        <w:tc>
          <w:tcPr>
            <w:tcW w:w="108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45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</w:tr>
      <w:tr w:rsidR="00EB5427" w:rsidRPr="00F21467" w:rsidTr="00EB5427">
        <w:tc>
          <w:tcPr>
            <w:tcW w:w="7038" w:type="dxa"/>
            <w:gridSpan w:val="4"/>
            <w:vAlign w:val="center"/>
          </w:tcPr>
          <w:p w:rsidR="00EB5427" w:rsidRPr="00F21467" w:rsidRDefault="00EB5427" w:rsidP="00EB5427">
            <w:pPr>
              <w:spacing w:line="360" w:lineRule="auto"/>
              <w:jc w:val="center"/>
              <w:rPr>
                <w:sz w:val="22"/>
                <w:szCs w:val="22"/>
                <w:lang w:val="id-ID"/>
              </w:rPr>
            </w:pPr>
            <w:r w:rsidRPr="00F21467">
              <w:rPr>
                <w:sz w:val="22"/>
                <w:szCs w:val="22"/>
                <w:lang w:val="id-ID"/>
              </w:rPr>
              <w:t>Jumlah rata-rata</w:t>
            </w:r>
          </w:p>
        </w:tc>
        <w:tc>
          <w:tcPr>
            <w:tcW w:w="1080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458" w:type="dxa"/>
            <w:vAlign w:val="center"/>
          </w:tcPr>
          <w:p w:rsidR="00EB5427" w:rsidRPr="00F21467" w:rsidRDefault="00EB5427" w:rsidP="00EB5427">
            <w:pPr>
              <w:spacing w:line="360" w:lineRule="auto"/>
              <w:rPr>
                <w:sz w:val="22"/>
                <w:szCs w:val="22"/>
                <w:lang w:val="id-ID"/>
              </w:rPr>
            </w:pPr>
          </w:p>
        </w:tc>
      </w:tr>
    </w:tbl>
    <w:p w:rsidR="00EB5427" w:rsidRPr="00F21467" w:rsidRDefault="00EB5427" w:rsidP="00EB5427">
      <w:pPr>
        <w:jc w:val="center"/>
        <w:rPr>
          <w:sz w:val="16"/>
          <w:szCs w:val="16"/>
          <w:lang w:val="id-ID"/>
        </w:rPr>
      </w:pPr>
    </w:p>
    <w:tbl>
      <w:tblPr>
        <w:tblStyle w:val="TableGrid"/>
        <w:tblW w:w="0" w:type="auto"/>
        <w:jc w:val="center"/>
        <w:tblLook w:val="04A0"/>
      </w:tblPr>
      <w:tblGrid>
        <w:gridCol w:w="5043"/>
        <w:gridCol w:w="4563"/>
      </w:tblGrid>
      <w:tr w:rsidR="00EB5427" w:rsidRPr="00F21467" w:rsidTr="00EB5427">
        <w:trPr>
          <w:jc w:val="center"/>
        </w:trPr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</w:tcPr>
          <w:p w:rsidR="00EB5427" w:rsidRPr="00F21467" w:rsidRDefault="00EB5427" w:rsidP="00EB5427">
            <w:pPr>
              <w:rPr>
                <w:lang w:val="id-ID"/>
              </w:rPr>
            </w:pPr>
          </w:p>
          <w:p w:rsidR="00EB5427" w:rsidRPr="00F21467" w:rsidRDefault="00EB5427" w:rsidP="00EB5427">
            <w:pPr>
              <w:rPr>
                <w:lang w:val="id-ID"/>
              </w:rPr>
            </w:pPr>
            <w:r w:rsidRPr="00F21467">
              <w:rPr>
                <w:lang w:val="id-ID"/>
              </w:rPr>
              <w:t xml:space="preserve">Koordinator </w:t>
            </w:r>
            <w:r w:rsidR="007707ED">
              <w:rPr>
                <w:lang w:val="id-ID"/>
              </w:rPr>
              <w:t>Tugas Akhir</w:t>
            </w:r>
            <w:r w:rsidRPr="00F21467">
              <w:rPr>
                <w:lang w:val="id-ID"/>
              </w:rPr>
              <w:t>,</w:t>
            </w:r>
            <w:r w:rsidRPr="00F21467">
              <w:rPr>
                <w:lang w:val="id-ID"/>
              </w:rPr>
              <w:tab/>
            </w:r>
          </w:p>
          <w:p w:rsidR="00EB5427" w:rsidRPr="00F21467" w:rsidRDefault="00EB5427" w:rsidP="00EB5427">
            <w:pPr>
              <w:rPr>
                <w:lang w:val="id-ID"/>
              </w:rPr>
            </w:pPr>
          </w:p>
          <w:p w:rsidR="00EB5427" w:rsidRPr="00F21467" w:rsidRDefault="00EB5427" w:rsidP="00EB5427">
            <w:pPr>
              <w:rPr>
                <w:lang w:val="id-ID"/>
              </w:rPr>
            </w:pPr>
          </w:p>
          <w:p w:rsidR="00EB5427" w:rsidRPr="00F21467" w:rsidRDefault="00EB5427" w:rsidP="00EB5427">
            <w:pPr>
              <w:rPr>
                <w:lang w:val="id-ID"/>
              </w:rPr>
            </w:pPr>
          </w:p>
          <w:p w:rsidR="00DC60ED" w:rsidRPr="00F21467" w:rsidRDefault="00DC60ED" w:rsidP="00DC60ED">
            <w:pPr>
              <w:rPr>
                <w:b/>
                <w:bCs/>
                <w:color w:val="000000"/>
                <w:u w:val="single"/>
                <w:lang w:val="id-ID"/>
              </w:rPr>
            </w:pPr>
            <w:r w:rsidRPr="00F21467">
              <w:rPr>
                <w:b/>
                <w:u w:val="single"/>
                <w:lang w:val="id-ID"/>
              </w:rPr>
              <w:t xml:space="preserve">DR. </w:t>
            </w:r>
            <w:r w:rsidRPr="00F21467">
              <w:rPr>
                <w:b/>
                <w:bCs/>
                <w:color w:val="000000"/>
                <w:u w:val="single"/>
                <w:lang w:val="id-ID"/>
              </w:rPr>
              <w:t>Yusnita</w:t>
            </w:r>
            <w:r w:rsidR="00CF6B2F">
              <w:rPr>
                <w:b/>
                <w:bCs/>
                <w:color w:val="000000"/>
                <w:u w:val="single"/>
              </w:rPr>
              <w:t xml:space="preserve"> </w:t>
            </w:r>
            <w:r w:rsidRPr="00F21467">
              <w:rPr>
                <w:b/>
                <w:bCs/>
                <w:color w:val="000000"/>
                <w:u w:val="single"/>
                <w:lang w:val="id-ID"/>
              </w:rPr>
              <w:t>Rahayu, ST., M.Eng</w:t>
            </w:r>
          </w:p>
          <w:p w:rsidR="00EB5427" w:rsidRPr="00F21467" w:rsidRDefault="00DC60ED" w:rsidP="00EB5427">
            <w:pPr>
              <w:rPr>
                <w:lang w:val="id-ID"/>
              </w:rPr>
            </w:pPr>
            <w:r w:rsidRPr="00F21467">
              <w:rPr>
                <w:lang w:val="id-ID"/>
              </w:rPr>
              <w:t>NIP.</w:t>
            </w:r>
            <w:r w:rsidR="00AE6401" w:rsidRPr="00F21467">
              <w:rPr>
                <w:bCs/>
                <w:color w:val="000000"/>
                <w:lang w:val="id-ID"/>
              </w:rPr>
              <w:t>19751104  200501 2 001</w:t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:rsidR="00EB5427" w:rsidRPr="00F21467" w:rsidRDefault="000927C7" w:rsidP="00EB5427">
            <w:pPr>
              <w:rPr>
                <w:lang w:val="id-ID"/>
              </w:rPr>
            </w:pPr>
            <w:r>
              <w:tab/>
            </w:r>
            <w:r w:rsidR="00EB5427" w:rsidRPr="00F21467">
              <w:rPr>
                <w:lang w:val="id-ID"/>
              </w:rPr>
              <w:t>Pekanbaru, ………………………</w:t>
            </w:r>
          </w:p>
          <w:p w:rsidR="00EB5427" w:rsidRPr="00F21467" w:rsidRDefault="000927C7" w:rsidP="00EB5427">
            <w:pPr>
              <w:rPr>
                <w:lang w:val="id-ID"/>
              </w:rPr>
            </w:pPr>
            <w:r>
              <w:tab/>
            </w:r>
            <w:r w:rsidR="00EB5427" w:rsidRPr="00F21467">
              <w:rPr>
                <w:lang w:val="id-ID"/>
              </w:rPr>
              <w:t>Ketua Tim Penguji,</w:t>
            </w:r>
          </w:p>
          <w:p w:rsidR="00EB5427" w:rsidRPr="00F21467" w:rsidRDefault="00EB5427" w:rsidP="00EB5427">
            <w:pPr>
              <w:rPr>
                <w:lang w:val="id-ID"/>
              </w:rPr>
            </w:pPr>
          </w:p>
          <w:p w:rsidR="00EB5427" w:rsidRPr="00F21467" w:rsidRDefault="00EB5427" w:rsidP="00EB5427">
            <w:pPr>
              <w:rPr>
                <w:lang w:val="id-ID"/>
              </w:rPr>
            </w:pPr>
          </w:p>
          <w:p w:rsidR="00EB5427" w:rsidRPr="00F21467" w:rsidRDefault="00EB5427" w:rsidP="00EB5427">
            <w:pPr>
              <w:rPr>
                <w:lang w:val="id-ID"/>
              </w:rPr>
            </w:pPr>
          </w:p>
          <w:p w:rsidR="00EB5427" w:rsidRPr="00F21467" w:rsidRDefault="000927C7" w:rsidP="00EB5427">
            <w:pPr>
              <w:rPr>
                <w:lang w:val="id-ID"/>
              </w:rPr>
            </w:pPr>
            <w:r>
              <w:tab/>
            </w:r>
            <w:r w:rsidR="00EB5427" w:rsidRPr="00F21467">
              <w:rPr>
                <w:lang w:val="id-ID"/>
              </w:rPr>
              <w:t>(……………………………..)</w:t>
            </w:r>
          </w:p>
          <w:p w:rsidR="00EB5427" w:rsidRPr="00F21467" w:rsidRDefault="00EB5427" w:rsidP="00EB5427">
            <w:pPr>
              <w:rPr>
                <w:lang w:val="id-ID"/>
              </w:rPr>
            </w:pPr>
            <w:r w:rsidRPr="00F21467">
              <w:rPr>
                <w:lang w:val="id-ID"/>
              </w:rPr>
              <w:t xml:space="preserve">  </w:t>
            </w:r>
            <w:r w:rsidR="000927C7">
              <w:tab/>
            </w:r>
            <w:r w:rsidRPr="00F21467">
              <w:rPr>
                <w:lang w:val="id-ID"/>
              </w:rPr>
              <w:t>NIP.</w:t>
            </w:r>
          </w:p>
        </w:tc>
      </w:tr>
      <w:tr w:rsidR="00EB5427" w:rsidRPr="00F21467" w:rsidTr="00EB5427">
        <w:trPr>
          <w:trHeight w:val="2078"/>
          <w:jc w:val="center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27" w:rsidRPr="00F21467" w:rsidRDefault="00EB5427" w:rsidP="00EB5427">
            <w:pPr>
              <w:jc w:val="center"/>
              <w:rPr>
                <w:lang w:val="id-ID"/>
              </w:rPr>
            </w:pPr>
          </w:p>
          <w:p w:rsidR="00EB5427" w:rsidRPr="00F21467" w:rsidRDefault="00EB5427" w:rsidP="00EB5427">
            <w:pPr>
              <w:jc w:val="center"/>
              <w:rPr>
                <w:lang w:val="id-ID"/>
              </w:rPr>
            </w:pPr>
            <w:r w:rsidRPr="00F21467">
              <w:rPr>
                <w:lang w:val="id-ID"/>
              </w:rPr>
              <w:t xml:space="preserve">Program Studi </w:t>
            </w:r>
            <w:r w:rsidR="00DC60ED" w:rsidRPr="00F21467">
              <w:rPr>
                <w:lang w:val="id-ID"/>
              </w:rPr>
              <w:t xml:space="preserve">Teknik </w:t>
            </w:r>
            <w:r w:rsidRPr="00F21467">
              <w:rPr>
                <w:lang w:val="id-ID"/>
              </w:rPr>
              <w:t xml:space="preserve">Elektro </w:t>
            </w:r>
            <w:r w:rsidR="00581A51">
              <w:rPr>
                <w:lang w:val="id-ID"/>
              </w:rPr>
              <w:t>D3</w:t>
            </w:r>
            <w:r w:rsidRPr="00F21467">
              <w:rPr>
                <w:lang w:val="id-ID"/>
              </w:rPr>
              <w:t>,</w:t>
            </w:r>
          </w:p>
          <w:p w:rsidR="00EB5427" w:rsidRPr="00F21467" w:rsidRDefault="00EB5427" w:rsidP="00EB5427">
            <w:pPr>
              <w:jc w:val="center"/>
              <w:rPr>
                <w:lang w:val="id-ID"/>
              </w:rPr>
            </w:pPr>
            <w:r w:rsidRPr="00F21467">
              <w:rPr>
                <w:lang w:val="id-ID"/>
              </w:rPr>
              <w:t>Ketua,</w:t>
            </w:r>
          </w:p>
          <w:p w:rsidR="00EB5427" w:rsidRPr="00F21467" w:rsidRDefault="00EB5427" w:rsidP="00EB5427">
            <w:pPr>
              <w:rPr>
                <w:lang w:val="id-ID"/>
              </w:rPr>
            </w:pPr>
          </w:p>
          <w:p w:rsidR="00EB5427" w:rsidRPr="00F21467" w:rsidRDefault="00EB5427" w:rsidP="00EB5427">
            <w:pPr>
              <w:jc w:val="center"/>
              <w:rPr>
                <w:lang w:val="id-ID"/>
              </w:rPr>
            </w:pPr>
          </w:p>
          <w:p w:rsidR="00DC60ED" w:rsidRPr="00F21467" w:rsidRDefault="000927C7" w:rsidP="00DC60ED">
            <w:pPr>
              <w:jc w:val="center"/>
              <w:rPr>
                <w:lang w:val="id-ID"/>
              </w:rPr>
            </w:pPr>
            <w:r>
              <w:rPr>
                <w:b/>
                <w:u w:val="single"/>
              </w:rPr>
              <w:t>Amir Hamzah</w:t>
            </w:r>
            <w:r w:rsidR="00EB5427" w:rsidRPr="00F21467">
              <w:rPr>
                <w:b/>
                <w:u w:val="single"/>
                <w:lang w:val="id-ID"/>
              </w:rPr>
              <w:t>, ST. MT</w:t>
            </w:r>
          </w:p>
          <w:p w:rsidR="00EB5427" w:rsidRPr="00F21467" w:rsidRDefault="00DC60ED" w:rsidP="000927C7">
            <w:pPr>
              <w:jc w:val="center"/>
              <w:rPr>
                <w:lang w:val="id-ID"/>
              </w:rPr>
            </w:pPr>
            <w:r w:rsidRPr="00F21467">
              <w:rPr>
                <w:lang w:val="id-ID"/>
              </w:rPr>
              <w:t xml:space="preserve">NIP. </w:t>
            </w:r>
            <w:r w:rsidR="00AE6401" w:rsidRPr="00F21467">
              <w:rPr>
                <w:lang w:val="id-ID"/>
              </w:rPr>
              <w:t>197</w:t>
            </w:r>
            <w:r w:rsidR="000927C7">
              <w:t>507052002121003</w:t>
            </w:r>
            <w:r w:rsidR="00AE6401" w:rsidRPr="00F21467">
              <w:rPr>
                <w:lang w:val="id-ID"/>
              </w:rPr>
              <w:tab/>
            </w:r>
          </w:p>
        </w:tc>
      </w:tr>
    </w:tbl>
    <w:p w:rsidR="00EB5427" w:rsidRPr="00F21467" w:rsidRDefault="00EB5427" w:rsidP="00250E49">
      <w:pPr>
        <w:jc w:val="both"/>
        <w:rPr>
          <w:b/>
          <w:u w:val="single"/>
          <w:lang w:val="id-ID"/>
        </w:rPr>
      </w:pPr>
    </w:p>
    <w:p w:rsidR="005D348E" w:rsidRPr="00F21467" w:rsidRDefault="008C7C2E" w:rsidP="005D348E">
      <w:pPr>
        <w:jc w:val="center"/>
        <w:rPr>
          <w:b/>
          <w:u w:val="single"/>
          <w:lang w:val="id-ID"/>
        </w:rPr>
      </w:pPr>
      <w:r w:rsidRPr="008C7C2E">
        <w:rPr>
          <w:noProof/>
          <w:lang w:val="id-ID" w:eastAsia="id-ID"/>
        </w:rPr>
        <w:pict>
          <v:shape id="Text Box 21" o:spid="_x0000_s1040" type="#_x0000_t202" style="position:absolute;left:0;text-align:left;margin-left:438.05pt;margin-top:7.5pt;width:53.75pt;height:20.25pt;z-index:25164851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">
            <v:textbox>
              <w:txbxContent>
                <w:p w:rsidR="007707ED" w:rsidRPr="00B76F21" w:rsidRDefault="007707ED" w:rsidP="005D348E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0927C7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-15</w:t>
                  </w:r>
                </w:p>
              </w:txbxContent>
            </v:textbox>
            <w10:wrap type="square" anchorx="margin" anchory="margin"/>
          </v:shape>
        </w:pict>
      </w:r>
    </w:p>
    <w:p w:rsidR="00AE6401" w:rsidRPr="00F21467" w:rsidRDefault="00AE6401" w:rsidP="005D348E">
      <w:pPr>
        <w:jc w:val="center"/>
        <w:rPr>
          <w:b/>
          <w:u w:val="single"/>
          <w:lang w:val="id-ID"/>
        </w:rPr>
      </w:pP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LEMBAR KONTROL PERBAIKAN </w:t>
      </w:r>
      <w:r w:rsidR="007707ED">
        <w:rPr>
          <w:b/>
          <w:u w:val="single"/>
          <w:lang w:val="id-ID"/>
        </w:rPr>
        <w:t>TUGAS AKHIR</w:t>
      </w: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</w:p>
    <w:p w:rsidR="005D348E" w:rsidRPr="00F21467" w:rsidRDefault="005D348E" w:rsidP="000927C7">
      <w:pPr>
        <w:tabs>
          <w:tab w:val="left" w:pos="1985"/>
          <w:tab w:val="left" w:pos="2127"/>
        </w:tabs>
        <w:spacing w:line="276" w:lineRule="auto"/>
        <w:rPr>
          <w:lang w:val="id-ID"/>
        </w:rPr>
      </w:pPr>
      <w:r w:rsidRPr="00F21467">
        <w:rPr>
          <w:lang w:val="id-ID"/>
        </w:rPr>
        <w:t>Nama Mahasiswa</w:t>
      </w:r>
      <w:r w:rsidRPr="00F21467">
        <w:rPr>
          <w:lang w:val="id-ID"/>
        </w:rPr>
        <w:tab/>
        <w:t>: ..................................................................................</w:t>
      </w:r>
    </w:p>
    <w:p w:rsidR="005D348E" w:rsidRPr="00F21467" w:rsidRDefault="000927C7" w:rsidP="000927C7">
      <w:pPr>
        <w:tabs>
          <w:tab w:val="left" w:pos="1985"/>
          <w:tab w:val="left" w:pos="2127"/>
        </w:tabs>
        <w:spacing w:line="276" w:lineRule="auto"/>
        <w:rPr>
          <w:lang w:val="id-ID"/>
        </w:rPr>
      </w:pPr>
      <w:r>
        <w:rPr>
          <w:lang w:val="id-ID"/>
        </w:rPr>
        <w:t>NIM</w:t>
      </w:r>
      <w:r>
        <w:rPr>
          <w:lang w:val="id-ID"/>
        </w:rPr>
        <w:tab/>
      </w:r>
      <w:r w:rsidR="005D348E" w:rsidRPr="00F21467">
        <w:rPr>
          <w:lang w:val="id-ID"/>
        </w:rPr>
        <w:t>: ..................................................................................</w:t>
      </w:r>
    </w:p>
    <w:p w:rsidR="005D348E" w:rsidRPr="00F21467" w:rsidRDefault="005D348E" w:rsidP="000927C7">
      <w:pPr>
        <w:tabs>
          <w:tab w:val="left" w:pos="1985"/>
          <w:tab w:val="left" w:pos="2127"/>
        </w:tabs>
        <w:spacing w:line="276" w:lineRule="auto"/>
        <w:rPr>
          <w:lang w:val="id-ID"/>
        </w:rPr>
      </w:pPr>
      <w:r w:rsidRPr="00F21467">
        <w:rPr>
          <w:lang w:val="id-ID"/>
        </w:rPr>
        <w:t xml:space="preserve">Judul </w:t>
      </w:r>
      <w:r w:rsidR="007707ED">
        <w:rPr>
          <w:lang w:val="id-ID"/>
        </w:rPr>
        <w:t>Tugas Akhir</w:t>
      </w:r>
      <w:r w:rsidRPr="00F21467">
        <w:rPr>
          <w:lang w:val="id-ID"/>
        </w:rPr>
        <w:tab/>
        <w:t>: .............................................................................................................................</w:t>
      </w:r>
    </w:p>
    <w:p w:rsidR="005D348E" w:rsidRPr="00F21467" w:rsidRDefault="005D348E" w:rsidP="000927C7">
      <w:pPr>
        <w:tabs>
          <w:tab w:val="left" w:pos="1985"/>
          <w:tab w:val="left" w:pos="2127"/>
        </w:tabs>
        <w:spacing w:line="276" w:lineRule="auto"/>
        <w:rPr>
          <w:lang w:val="id-ID"/>
        </w:rPr>
      </w:pPr>
      <w:r w:rsidRPr="00F21467">
        <w:rPr>
          <w:lang w:val="id-ID"/>
        </w:rPr>
        <w:t>Tanggal Sidang</w:t>
      </w:r>
      <w:r w:rsidRPr="00F21467">
        <w:rPr>
          <w:lang w:val="id-ID"/>
        </w:rPr>
        <w:tab/>
        <w:t>: ..................................................................................</w:t>
      </w:r>
    </w:p>
    <w:p w:rsidR="005D348E" w:rsidRPr="00F21467" w:rsidRDefault="005D348E" w:rsidP="000927C7">
      <w:pPr>
        <w:tabs>
          <w:tab w:val="left" w:pos="1985"/>
          <w:tab w:val="left" w:pos="2127"/>
        </w:tabs>
        <w:spacing w:line="276" w:lineRule="auto"/>
        <w:rPr>
          <w:lang w:val="id-ID"/>
        </w:rPr>
      </w:pPr>
      <w:r w:rsidRPr="00F21467">
        <w:rPr>
          <w:lang w:val="id-ID"/>
        </w:rPr>
        <w:t>Dosen Penguji</w:t>
      </w:r>
      <w:r w:rsidRPr="00F21467">
        <w:rPr>
          <w:lang w:val="id-ID"/>
        </w:rPr>
        <w:tab/>
        <w:t>: ..................................................................................</w:t>
      </w: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0927C7">
      <w:pPr>
        <w:spacing w:line="276" w:lineRule="auto"/>
        <w:rPr>
          <w:b/>
          <w:lang w:val="id-ID"/>
        </w:rPr>
      </w:pPr>
      <w:r w:rsidRPr="00F21467">
        <w:rPr>
          <w:b/>
          <w:lang w:val="id-ID"/>
        </w:rPr>
        <w:t>Perbaikan Alat (Hardware dan software) :</w:t>
      </w:r>
    </w:p>
    <w:p w:rsidR="005D348E" w:rsidRPr="00F21467" w:rsidRDefault="005D348E" w:rsidP="000927C7">
      <w:pPr>
        <w:pStyle w:val="ListParagraph"/>
        <w:numPr>
          <w:ilvl w:val="0"/>
          <w:numId w:val="11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.............................................................................................................</w:t>
      </w:r>
    </w:p>
    <w:p w:rsidR="005D348E" w:rsidRPr="00F21467" w:rsidRDefault="005D348E" w:rsidP="000927C7">
      <w:pPr>
        <w:pStyle w:val="ListParagraph"/>
        <w:numPr>
          <w:ilvl w:val="0"/>
          <w:numId w:val="11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.............................................................................................................</w:t>
      </w:r>
    </w:p>
    <w:p w:rsidR="005D348E" w:rsidRPr="00F21467" w:rsidRDefault="005D348E" w:rsidP="000927C7">
      <w:pPr>
        <w:pStyle w:val="ListParagraph"/>
        <w:numPr>
          <w:ilvl w:val="0"/>
          <w:numId w:val="11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.............................................................................................................</w:t>
      </w:r>
    </w:p>
    <w:p w:rsidR="005D348E" w:rsidRPr="00F21467" w:rsidRDefault="005D348E" w:rsidP="000927C7">
      <w:pPr>
        <w:pStyle w:val="ListParagraph"/>
        <w:numPr>
          <w:ilvl w:val="0"/>
          <w:numId w:val="11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.............................................................................................................</w:t>
      </w:r>
    </w:p>
    <w:p w:rsidR="005D348E" w:rsidRPr="00F21467" w:rsidRDefault="005D348E" w:rsidP="000927C7">
      <w:pPr>
        <w:spacing w:line="276" w:lineRule="auto"/>
        <w:rPr>
          <w:lang w:val="id-ID"/>
        </w:rPr>
      </w:pPr>
    </w:p>
    <w:p w:rsidR="005D348E" w:rsidRPr="00F21467" w:rsidRDefault="005D348E" w:rsidP="000927C7">
      <w:pPr>
        <w:spacing w:line="276" w:lineRule="auto"/>
        <w:rPr>
          <w:lang w:val="id-ID"/>
        </w:rPr>
      </w:pPr>
    </w:p>
    <w:p w:rsidR="005D348E" w:rsidRPr="00F21467" w:rsidRDefault="005D348E" w:rsidP="000927C7">
      <w:pPr>
        <w:spacing w:line="276" w:lineRule="auto"/>
        <w:rPr>
          <w:b/>
          <w:lang w:val="id-ID"/>
        </w:rPr>
      </w:pPr>
      <w:r w:rsidRPr="00F21467">
        <w:rPr>
          <w:b/>
          <w:lang w:val="id-ID"/>
        </w:rPr>
        <w:t>Perbaikan Tulisan :</w:t>
      </w:r>
    </w:p>
    <w:p w:rsidR="005D348E" w:rsidRPr="00F21467" w:rsidRDefault="005D348E" w:rsidP="000927C7">
      <w:pPr>
        <w:pStyle w:val="ListParagraph"/>
        <w:numPr>
          <w:ilvl w:val="0"/>
          <w:numId w:val="12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.............................................................................................................</w:t>
      </w:r>
    </w:p>
    <w:p w:rsidR="005D348E" w:rsidRPr="00F21467" w:rsidRDefault="005D348E" w:rsidP="000927C7">
      <w:pPr>
        <w:pStyle w:val="ListParagraph"/>
        <w:numPr>
          <w:ilvl w:val="0"/>
          <w:numId w:val="12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</w:t>
      </w:r>
    </w:p>
    <w:p w:rsidR="005D348E" w:rsidRPr="00F21467" w:rsidRDefault="005D348E" w:rsidP="000927C7">
      <w:pPr>
        <w:pStyle w:val="ListParagraph"/>
        <w:numPr>
          <w:ilvl w:val="0"/>
          <w:numId w:val="12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</w:t>
      </w:r>
    </w:p>
    <w:p w:rsidR="005D348E" w:rsidRPr="00F21467" w:rsidRDefault="005D348E" w:rsidP="000927C7">
      <w:pPr>
        <w:pStyle w:val="ListParagraph"/>
        <w:numPr>
          <w:ilvl w:val="0"/>
          <w:numId w:val="12"/>
        </w:numPr>
        <w:spacing w:line="276" w:lineRule="auto"/>
        <w:rPr>
          <w:lang w:val="id-ID"/>
        </w:rPr>
      </w:pPr>
      <w:r w:rsidRPr="00F21467">
        <w:rPr>
          <w:lang w:val="id-ID"/>
        </w:rPr>
        <w:t>............................................................................................................</w:t>
      </w: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b/>
          <w:lang w:val="id-ID"/>
        </w:rPr>
      </w:pPr>
      <w:r w:rsidRPr="00F21467">
        <w:rPr>
          <w:b/>
          <w:lang w:val="id-ID"/>
        </w:rPr>
        <w:t>Lain-lain :</w:t>
      </w: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  <w:r w:rsidRPr="00F21467">
        <w:rPr>
          <w:lang w:val="id-ID"/>
        </w:rPr>
        <w:t xml:space="preserve">Saya selaku penguji pada sidang </w:t>
      </w:r>
      <w:r w:rsidR="007707ED">
        <w:rPr>
          <w:lang w:val="id-ID"/>
        </w:rPr>
        <w:t>Tugas Akhir</w:t>
      </w:r>
      <w:r w:rsidRPr="00F21467">
        <w:rPr>
          <w:lang w:val="id-ID"/>
        </w:rPr>
        <w:t xml:space="preserve"> sesuai keterangan di atas telah memeriksa dan menyetujui/tidak menyetuji perbaikan yang telah selesai dilakukan oleh mahasiswa yang bersangkutan.</w:t>
      </w:r>
    </w:p>
    <w:p w:rsidR="005D348E" w:rsidRPr="00F21467" w:rsidRDefault="005D348E" w:rsidP="005D348E">
      <w:pPr>
        <w:rPr>
          <w:lang w:val="id-ID"/>
        </w:rPr>
      </w:pPr>
    </w:p>
    <w:p w:rsidR="005D348E" w:rsidRPr="000927C7" w:rsidRDefault="005D348E" w:rsidP="005D348E"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  <w:t>Pekanbaru,</w:t>
      </w:r>
      <w:r w:rsidR="000927C7">
        <w:t xml:space="preserve"> ……………………..</w:t>
      </w:r>
    </w:p>
    <w:p w:rsidR="005D348E" w:rsidRPr="00F21467" w:rsidRDefault="005D348E" w:rsidP="005D348E">
      <w:pPr>
        <w:rPr>
          <w:lang w:val="id-ID"/>
        </w:rPr>
      </w:pP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  <w:t>Dosen Penguji</w:t>
      </w: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5D348E">
      <w:pPr>
        <w:rPr>
          <w:lang w:val="id-ID"/>
        </w:rPr>
      </w:pP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u w:val="single"/>
          <w:lang w:val="id-ID"/>
        </w:rPr>
        <w:tab/>
      </w:r>
      <w:r w:rsidRPr="00F21467">
        <w:rPr>
          <w:u w:val="single"/>
          <w:lang w:val="id-ID"/>
        </w:rPr>
        <w:tab/>
      </w:r>
      <w:r w:rsidRPr="00F21467">
        <w:rPr>
          <w:u w:val="single"/>
          <w:lang w:val="id-ID"/>
        </w:rPr>
        <w:tab/>
      </w:r>
      <w:r w:rsidRPr="00F21467">
        <w:rPr>
          <w:u w:val="single"/>
          <w:lang w:val="id-ID"/>
        </w:rPr>
        <w:tab/>
      </w:r>
    </w:p>
    <w:p w:rsidR="005D348E" w:rsidRPr="00F21467" w:rsidRDefault="005D348E" w:rsidP="005D348E">
      <w:pPr>
        <w:rPr>
          <w:lang w:val="id-ID"/>
        </w:rPr>
      </w:pP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NIP. </w:t>
      </w: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</w:p>
    <w:p w:rsidR="005D348E" w:rsidRPr="00F21467" w:rsidRDefault="005D348E" w:rsidP="005D348E">
      <w:pPr>
        <w:jc w:val="center"/>
        <w:rPr>
          <w:b/>
          <w:u w:val="single"/>
          <w:lang w:val="id-ID"/>
        </w:rPr>
      </w:pPr>
    </w:p>
    <w:p w:rsidR="005D348E" w:rsidRPr="00F21467" w:rsidRDefault="008C7C2E" w:rsidP="005D348E">
      <w:pPr>
        <w:jc w:val="center"/>
        <w:rPr>
          <w:b/>
          <w:u w:val="single"/>
          <w:lang w:val="id-ID"/>
        </w:rPr>
      </w:pPr>
      <w:r w:rsidRPr="008C7C2E">
        <w:rPr>
          <w:noProof/>
          <w:lang w:val="id-ID" w:eastAsia="id-ID"/>
        </w:rPr>
        <w:pict>
          <v:shape id="Text Box 22" o:spid="_x0000_s1041" type="#_x0000_t202" style="position:absolute;left:0;text-align:left;margin-left:437.4pt;margin-top:14.35pt;width:53.75pt;height:20.25pt;z-index:25166796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">
            <v:textbox>
              <w:txbxContent>
                <w:p w:rsidR="007707ED" w:rsidRPr="00B76F21" w:rsidRDefault="007707ED" w:rsidP="007272E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0927C7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-16</w:t>
                  </w:r>
                </w:p>
              </w:txbxContent>
            </v:textbox>
            <w10:wrap type="square" anchorx="margin" anchory="margin"/>
          </v:shape>
        </w:pict>
      </w:r>
    </w:p>
    <w:p w:rsidR="005D348E" w:rsidRPr="00F21467" w:rsidRDefault="005D348E" w:rsidP="005D348E">
      <w:pPr>
        <w:jc w:val="center"/>
        <w:rPr>
          <w:rFonts w:cstheme="minorHAnsi"/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FORM </w:t>
      </w:r>
      <w:r w:rsidRPr="00F21467">
        <w:rPr>
          <w:rFonts w:cstheme="minorHAnsi"/>
          <w:b/>
          <w:u w:val="single"/>
          <w:lang w:val="id-ID"/>
        </w:rPr>
        <w:t xml:space="preserve">PENYERAHAN BUKU </w:t>
      </w:r>
      <w:r w:rsidR="007707ED">
        <w:rPr>
          <w:rFonts w:cstheme="minorHAnsi"/>
          <w:b/>
          <w:u w:val="single"/>
          <w:lang w:val="id-ID"/>
        </w:rPr>
        <w:t>TUGAS AKHIR</w:t>
      </w:r>
    </w:p>
    <w:p w:rsidR="005D348E" w:rsidRPr="00F21467" w:rsidRDefault="005D348E" w:rsidP="005D348E">
      <w:pPr>
        <w:jc w:val="center"/>
        <w:rPr>
          <w:lang w:val="id-ID"/>
        </w:rPr>
      </w:pPr>
    </w:p>
    <w:p w:rsidR="005D348E" w:rsidRPr="00F21467" w:rsidRDefault="005D348E" w:rsidP="005D348E">
      <w:pPr>
        <w:ind w:left="426"/>
        <w:rPr>
          <w:lang w:val="id-ID"/>
        </w:rPr>
      </w:pPr>
    </w:p>
    <w:tbl>
      <w:tblPr>
        <w:tblW w:w="9568" w:type="dxa"/>
        <w:tblInd w:w="463" w:type="dxa"/>
        <w:tblLayout w:type="fixed"/>
        <w:tblLook w:val="0000"/>
      </w:tblPr>
      <w:tblGrid>
        <w:gridCol w:w="9568"/>
      </w:tblGrid>
      <w:tr w:rsidR="005D348E" w:rsidRPr="00F21467" w:rsidTr="00670A70"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8E" w:rsidRPr="00F21467" w:rsidRDefault="005D348E" w:rsidP="00670A70">
            <w:pPr>
              <w:ind w:firstLine="530"/>
              <w:rPr>
                <w:lang w:val="id-ID"/>
              </w:rPr>
            </w:pPr>
          </w:p>
          <w:p w:rsidR="005D348E" w:rsidRPr="00F21467" w:rsidRDefault="005D348E" w:rsidP="000927C7">
            <w:pPr>
              <w:tabs>
                <w:tab w:val="left" w:pos="2231"/>
                <w:tab w:val="left" w:pos="2372"/>
              </w:tabs>
              <w:spacing w:line="276" w:lineRule="auto"/>
              <w:ind w:left="388"/>
              <w:rPr>
                <w:lang w:val="id-ID"/>
              </w:rPr>
            </w:pPr>
            <w:r w:rsidRPr="00F21467">
              <w:rPr>
                <w:lang w:val="id-ID"/>
              </w:rPr>
              <w:t xml:space="preserve">Nama           </w:t>
            </w:r>
            <w:r w:rsidRPr="00F21467">
              <w:rPr>
                <w:lang w:val="id-ID"/>
              </w:rPr>
              <w:tab/>
              <w:t>:</w:t>
            </w:r>
            <w:r w:rsidRPr="00F21467">
              <w:rPr>
                <w:lang w:val="id-ID"/>
              </w:rPr>
              <w:tab/>
              <w:t>..................................................................</w:t>
            </w:r>
          </w:p>
          <w:p w:rsidR="005D348E" w:rsidRPr="00F21467" w:rsidRDefault="005D348E" w:rsidP="000927C7">
            <w:pPr>
              <w:tabs>
                <w:tab w:val="left" w:pos="2231"/>
                <w:tab w:val="left" w:pos="2372"/>
              </w:tabs>
              <w:spacing w:line="276" w:lineRule="auto"/>
              <w:ind w:left="388"/>
              <w:rPr>
                <w:lang w:val="id-ID"/>
              </w:rPr>
            </w:pPr>
            <w:r w:rsidRPr="00F21467">
              <w:rPr>
                <w:lang w:val="id-ID"/>
              </w:rPr>
              <w:t xml:space="preserve">NIM             </w:t>
            </w:r>
            <w:r w:rsidRPr="00F21467">
              <w:rPr>
                <w:lang w:val="id-ID"/>
              </w:rPr>
              <w:tab/>
              <w:t>:</w:t>
            </w:r>
            <w:r w:rsidRPr="00F21467">
              <w:rPr>
                <w:lang w:val="id-ID"/>
              </w:rPr>
              <w:tab/>
              <w:t>..................................................................</w:t>
            </w:r>
          </w:p>
          <w:p w:rsidR="005D348E" w:rsidRPr="00F21467" w:rsidRDefault="005D348E" w:rsidP="000927C7">
            <w:pPr>
              <w:tabs>
                <w:tab w:val="left" w:pos="2231"/>
                <w:tab w:val="left" w:pos="2372"/>
              </w:tabs>
              <w:spacing w:line="276" w:lineRule="auto"/>
              <w:ind w:left="388"/>
              <w:rPr>
                <w:lang w:val="id-ID"/>
              </w:rPr>
            </w:pPr>
            <w:r w:rsidRPr="00F21467">
              <w:rPr>
                <w:lang w:val="id-ID"/>
              </w:rPr>
              <w:t xml:space="preserve">Judul </w:t>
            </w:r>
            <w:r w:rsidR="007707ED">
              <w:rPr>
                <w:lang w:val="id-ID"/>
              </w:rPr>
              <w:t>Tugas Akhir</w:t>
            </w:r>
            <w:r w:rsidRPr="00F21467">
              <w:rPr>
                <w:lang w:val="id-ID"/>
              </w:rPr>
              <w:tab/>
              <w:t xml:space="preserve">: </w:t>
            </w:r>
            <w:r w:rsidRPr="00F21467">
              <w:rPr>
                <w:lang w:val="id-ID"/>
              </w:rPr>
              <w:tab/>
              <w:t>…................................................................................................................</w:t>
            </w:r>
          </w:p>
          <w:p w:rsidR="005D348E" w:rsidRPr="00F21467" w:rsidRDefault="005D348E" w:rsidP="000927C7">
            <w:pPr>
              <w:tabs>
                <w:tab w:val="left" w:pos="2231"/>
                <w:tab w:val="left" w:pos="2372"/>
              </w:tabs>
              <w:spacing w:line="276" w:lineRule="auto"/>
              <w:ind w:left="388"/>
              <w:rPr>
                <w:lang w:val="id-ID"/>
              </w:rPr>
            </w:pP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  <w:t>...........</w:t>
            </w:r>
            <w:r w:rsidR="000927C7">
              <w:t>...</w:t>
            </w:r>
            <w:r w:rsidRPr="00F21467">
              <w:rPr>
                <w:lang w:val="id-ID"/>
              </w:rPr>
              <w:t>......................................................................................................</w:t>
            </w:r>
          </w:p>
          <w:p w:rsidR="005D348E" w:rsidRPr="00F21467" w:rsidRDefault="005D348E" w:rsidP="00670A70">
            <w:pPr>
              <w:tabs>
                <w:tab w:val="left" w:pos="1947"/>
                <w:tab w:val="left" w:pos="2089"/>
              </w:tabs>
              <w:spacing w:line="276" w:lineRule="auto"/>
              <w:ind w:left="671"/>
              <w:rPr>
                <w:lang w:val="id-ID"/>
              </w:rPr>
            </w:pPr>
          </w:p>
          <w:p w:rsidR="005D348E" w:rsidRPr="00F21467" w:rsidRDefault="005D348E" w:rsidP="00670A70">
            <w:pPr>
              <w:ind w:left="900"/>
              <w:rPr>
                <w:lang w:val="id-ID"/>
              </w:rPr>
            </w:pPr>
          </w:p>
          <w:p w:rsidR="005D348E" w:rsidRPr="00F21467" w:rsidRDefault="005D348E" w:rsidP="00670A70">
            <w:pPr>
              <w:jc w:val="both"/>
              <w:rPr>
                <w:lang w:val="id-ID"/>
              </w:rPr>
            </w:pPr>
            <w:r w:rsidRPr="00F21467">
              <w:rPr>
                <w:lang w:val="id-ID"/>
              </w:rPr>
              <w:t xml:space="preserve">Telah menyerahkan rangkap buku </w:t>
            </w:r>
            <w:r w:rsidR="007707ED">
              <w:rPr>
                <w:lang w:val="id-ID"/>
              </w:rPr>
              <w:t>Tugas Akhir</w:t>
            </w:r>
            <w:r w:rsidRPr="00F21467">
              <w:rPr>
                <w:lang w:val="id-ID"/>
              </w:rPr>
              <w:t xml:space="preserve"> kepada:</w:t>
            </w:r>
          </w:p>
          <w:p w:rsidR="005D348E" w:rsidRPr="00F21467" w:rsidRDefault="005D348E" w:rsidP="00670A70">
            <w:pPr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numPr>
                <w:ilvl w:val="0"/>
                <w:numId w:val="5"/>
              </w:numPr>
              <w:tabs>
                <w:tab w:val="left" w:pos="5066"/>
              </w:tabs>
              <w:jc w:val="both"/>
              <w:rPr>
                <w:lang w:val="id-ID"/>
              </w:rPr>
            </w:pPr>
            <w:r w:rsidRPr="00F21467">
              <w:rPr>
                <w:lang w:val="id-ID"/>
              </w:rPr>
              <w:t>Perpustakaan Universitas</w:t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  <w:t>(....................................)</w:t>
            </w: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numPr>
                <w:ilvl w:val="0"/>
                <w:numId w:val="5"/>
              </w:numPr>
              <w:tabs>
                <w:tab w:val="left" w:pos="5066"/>
              </w:tabs>
              <w:jc w:val="both"/>
              <w:rPr>
                <w:lang w:val="id-ID"/>
              </w:rPr>
            </w:pPr>
            <w:r w:rsidRPr="00F21467">
              <w:rPr>
                <w:lang w:val="id-ID"/>
              </w:rPr>
              <w:t>Perpustakaan Fakultas</w:t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  <w:t>(....................................)</w:t>
            </w: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numPr>
                <w:ilvl w:val="0"/>
                <w:numId w:val="5"/>
              </w:numPr>
              <w:tabs>
                <w:tab w:val="left" w:pos="5066"/>
              </w:tabs>
              <w:jc w:val="both"/>
              <w:rPr>
                <w:lang w:val="id-ID"/>
              </w:rPr>
            </w:pPr>
            <w:r w:rsidRPr="00F21467">
              <w:rPr>
                <w:lang w:val="id-ID"/>
              </w:rPr>
              <w:t>Perpustakaan Jurusan</w:t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  <w:t>(....................................)</w:t>
            </w: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numPr>
                <w:ilvl w:val="0"/>
                <w:numId w:val="5"/>
              </w:numPr>
              <w:tabs>
                <w:tab w:val="left" w:pos="5066"/>
              </w:tabs>
              <w:jc w:val="both"/>
              <w:rPr>
                <w:lang w:val="id-ID"/>
              </w:rPr>
            </w:pPr>
            <w:r w:rsidRPr="00F21467">
              <w:rPr>
                <w:lang w:val="id-ID"/>
              </w:rPr>
              <w:t>Pembimbing 1</w:t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  <w:t>(....................................)</w:t>
            </w: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tabs>
                <w:tab w:val="left" w:pos="5066"/>
              </w:tabs>
              <w:ind w:hanging="36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numPr>
                <w:ilvl w:val="0"/>
                <w:numId w:val="5"/>
              </w:numPr>
              <w:tabs>
                <w:tab w:val="left" w:pos="5066"/>
              </w:tabs>
              <w:jc w:val="both"/>
              <w:rPr>
                <w:lang w:val="id-ID"/>
              </w:rPr>
            </w:pPr>
            <w:r w:rsidRPr="00F21467">
              <w:rPr>
                <w:lang w:val="id-ID"/>
              </w:rPr>
              <w:t>Pembimbing 2</w:t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</w:r>
            <w:r w:rsidRPr="00F21467">
              <w:rPr>
                <w:lang w:val="id-ID"/>
              </w:rPr>
              <w:tab/>
              <w:t>(....................................)</w:t>
            </w:r>
          </w:p>
          <w:p w:rsidR="005D348E" w:rsidRPr="00F21467" w:rsidRDefault="005D348E" w:rsidP="00670A70">
            <w:pPr>
              <w:ind w:left="720"/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jc w:val="both"/>
              <w:rPr>
                <w:lang w:val="id-ID"/>
              </w:rPr>
            </w:pPr>
          </w:p>
          <w:p w:rsidR="005D348E" w:rsidRPr="00F21467" w:rsidRDefault="005D348E" w:rsidP="00670A70">
            <w:pPr>
              <w:jc w:val="both"/>
              <w:rPr>
                <w:lang w:val="id-ID"/>
              </w:rPr>
            </w:pPr>
          </w:p>
        </w:tc>
      </w:tr>
    </w:tbl>
    <w:p w:rsidR="005D348E" w:rsidRPr="00F21467" w:rsidRDefault="005D348E" w:rsidP="005D348E">
      <w:pPr>
        <w:ind w:left="720"/>
        <w:rPr>
          <w:b/>
          <w:i/>
          <w:lang w:val="id-ID"/>
        </w:rPr>
      </w:pPr>
    </w:p>
    <w:p w:rsidR="005D348E" w:rsidRPr="00F21467" w:rsidRDefault="005D348E" w:rsidP="005D348E">
      <w:pPr>
        <w:rPr>
          <w:lang w:val="id-ID"/>
        </w:rPr>
      </w:pPr>
    </w:p>
    <w:p w:rsidR="005D348E" w:rsidRPr="00F21467" w:rsidRDefault="005D348E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lang w:val="id-ID"/>
        </w:rPr>
      </w:pPr>
    </w:p>
    <w:p w:rsidR="00AE6401" w:rsidRPr="00F21467" w:rsidRDefault="00AE6401" w:rsidP="00250E49">
      <w:pPr>
        <w:jc w:val="both"/>
        <w:rPr>
          <w:b/>
          <w:u w:val="single"/>
          <w:lang w:val="id-ID"/>
        </w:rPr>
      </w:pPr>
    </w:p>
    <w:p w:rsidR="00AE6401" w:rsidRPr="00F21467" w:rsidRDefault="00AE6401" w:rsidP="00250E49">
      <w:pPr>
        <w:jc w:val="both"/>
        <w:rPr>
          <w:b/>
          <w:u w:val="single"/>
          <w:lang w:val="id-ID"/>
        </w:rPr>
      </w:pPr>
    </w:p>
    <w:p w:rsidR="00AE6401" w:rsidRPr="00F21467" w:rsidRDefault="008C7C2E" w:rsidP="00250E49">
      <w:pPr>
        <w:jc w:val="both"/>
        <w:rPr>
          <w:b/>
          <w:u w:val="single"/>
          <w:lang w:val="id-ID"/>
        </w:rPr>
      </w:pPr>
      <w:r w:rsidRPr="008C7C2E">
        <w:rPr>
          <w:b/>
          <w:bCs/>
          <w:noProof/>
          <w:u w:val="single"/>
          <w:lang w:val="id-ID" w:eastAsia="id-ID"/>
        </w:rPr>
        <w:pict>
          <v:shape id="_x0000_s1042" type="#_x0000_t202" style="position:absolute;left:0;text-align:left;margin-left:442.55pt;margin-top:9.15pt;width:53.75pt;height:20.25pt;z-index:25163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">
            <v:textbox>
              <w:txbxContent>
                <w:p w:rsidR="007707ED" w:rsidRPr="00B76F21" w:rsidRDefault="007707ED" w:rsidP="00AE6401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0927C7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-17</w:t>
                  </w:r>
                </w:p>
              </w:txbxContent>
            </v:textbox>
          </v:shape>
        </w:pict>
      </w:r>
    </w:p>
    <w:p w:rsidR="00AE6401" w:rsidRPr="00F21467" w:rsidRDefault="00AE6401" w:rsidP="00250E49">
      <w:pPr>
        <w:jc w:val="both"/>
        <w:rPr>
          <w:b/>
          <w:u w:val="single"/>
          <w:lang w:val="id-ID"/>
        </w:rPr>
      </w:pPr>
    </w:p>
    <w:p w:rsidR="007272EC" w:rsidRPr="00F21467" w:rsidRDefault="007272EC" w:rsidP="00250E49">
      <w:pPr>
        <w:jc w:val="both"/>
        <w:rPr>
          <w:b/>
          <w:u w:val="single"/>
          <w:lang w:val="id-ID"/>
        </w:rPr>
      </w:pPr>
    </w:p>
    <w:p w:rsidR="00AE6401" w:rsidRPr="00F21467" w:rsidRDefault="00AE6401" w:rsidP="00AE6401">
      <w:pPr>
        <w:ind w:firstLine="207"/>
        <w:jc w:val="center"/>
        <w:rPr>
          <w:b/>
          <w:sz w:val="28"/>
          <w:szCs w:val="28"/>
          <w:lang w:val="id-ID"/>
        </w:rPr>
      </w:pPr>
      <w:r w:rsidRPr="00F21467">
        <w:rPr>
          <w:b/>
          <w:sz w:val="28"/>
          <w:szCs w:val="28"/>
          <w:lang w:val="id-ID"/>
        </w:rPr>
        <w:t xml:space="preserve">BIODATA ALUMNI TEKNIK ELEKTRO </w:t>
      </w:r>
      <w:r w:rsidR="00CF6B2F">
        <w:rPr>
          <w:b/>
          <w:sz w:val="28"/>
          <w:szCs w:val="28"/>
        </w:rPr>
        <w:t xml:space="preserve">D3 </w:t>
      </w:r>
      <w:r w:rsidRPr="00F21467">
        <w:rPr>
          <w:b/>
          <w:sz w:val="28"/>
          <w:szCs w:val="28"/>
          <w:lang w:val="id-ID"/>
        </w:rPr>
        <w:t>UNIVERSITAS RIAU</w:t>
      </w:r>
    </w:p>
    <w:p w:rsidR="00AE6401" w:rsidRPr="00F21467" w:rsidRDefault="008C7C2E" w:rsidP="00AE6401">
      <w:pPr>
        <w:spacing w:line="276" w:lineRule="auto"/>
        <w:jc w:val="center"/>
        <w:rPr>
          <w:b/>
          <w:sz w:val="28"/>
          <w:szCs w:val="28"/>
          <w:lang w:val="id-ID"/>
        </w:rPr>
      </w:pPr>
      <w:r w:rsidRPr="008C7C2E">
        <w:rPr>
          <w:b/>
          <w:noProof/>
          <w:sz w:val="28"/>
          <w:szCs w:val="28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116" type="#_x0000_t32" style="position:absolute;left:0;text-align:left;margin-left:-.65pt;margin-top:2.45pt;width:509.35pt;height:0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V+lIAIAAD0EAAAOAAAAZHJzL2Uyb0RvYy54bWysU02P2jAQvVfqf7B8hySQBTY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" strokeweight="1pt"/>
        </w:pict>
      </w:r>
      <w:r w:rsidRPr="008C7C2E">
        <w:rPr>
          <w:noProof/>
          <w:lang w:val="id-ID" w:eastAsia="id-ID"/>
        </w:rPr>
        <w:pict>
          <v:rect id="_x0000_s1115" style="position:absolute;left:0;text-align:left;margin-left:393.25pt;margin-top:17.8pt;width:12pt;height:12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"/>
        </w:pic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right" w:pos="9026"/>
        </w:tabs>
        <w:suppressAutoHyphens w:val="0"/>
        <w:spacing w:line="360" w:lineRule="auto"/>
        <w:ind w:left="567"/>
        <w:jc w:val="left"/>
        <w:rPr>
          <w:b/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Nama Le</w:t>
      </w:r>
      <w:r w:rsidR="000927C7">
        <w:rPr>
          <w:sz w:val="20"/>
          <w:szCs w:val="20"/>
          <w:lang w:val="id-ID"/>
        </w:rPr>
        <w:t>ngkap</w:t>
      </w:r>
      <w:r w:rsidR="000927C7">
        <w:rPr>
          <w:sz w:val="20"/>
          <w:szCs w:val="20"/>
          <w:lang w:val="id-ID"/>
        </w:rPr>
        <w:tab/>
        <w:t>:</w:t>
      </w:r>
      <w:r w:rsidR="000927C7">
        <w:rPr>
          <w:sz w:val="20"/>
          <w:szCs w:val="20"/>
          <w:lang w:val="id-ID"/>
        </w:rPr>
        <w:tab/>
        <w:t>…………………………………………………</w:t>
      </w:r>
      <w:r w:rsidR="000927C7">
        <w:rPr>
          <w:sz w:val="20"/>
          <w:szCs w:val="20"/>
        </w:rPr>
        <w:t>.</w:t>
      </w:r>
      <w:r w:rsidR="000927C7">
        <w:rPr>
          <w:sz w:val="20"/>
          <w:szCs w:val="20"/>
          <w:lang w:val="id-ID"/>
        </w:rPr>
        <w:t>…</w:t>
      </w:r>
      <w:r w:rsidRPr="00F21467">
        <w:rPr>
          <w:sz w:val="20"/>
          <w:szCs w:val="20"/>
          <w:lang w:val="id-ID"/>
        </w:rPr>
        <w:t>L /</w:t>
      </w:r>
      <w:r w:rsidR="006C23A4">
        <w:rPr>
          <w:dstrike/>
          <w:sz w:val="20"/>
          <w:szCs w:val="20"/>
        </w:rPr>
        <w:t>P</w:t>
      </w:r>
    </w:p>
    <w:p w:rsidR="00AE6401" w:rsidRPr="00F21467" w:rsidRDefault="008C7C2E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</w:tabs>
        <w:suppressAutoHyphens w:val="0"/>
        <w:spacing w:line="360" w:lineRule="auto"/>
        <w:ind w:left="567"/>
        <w:jc w:val="left"/>
        <w:rPr>
          <w:b/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pict>
          <v:rect id="Rectangle 13" o:spid="_x0000_s1114" style="position:absolute;left:0;text-align:left;margin-left:272.25pt;margin-top:-.1pt;width:12pt;height:12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12" o:spid="_x0000_s1113" style="position:absolute;left:0;text-align:left;margin-left:260.25pt;margin-top:-.1pt;width:12pt;height:12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11" o:spid="_x0000_s1112" style="position:absolute;left:0;text-align:left;margin-left:248.25pt;margin-top:-.1pt;width:12pt;height:12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10" o:spid="_x0000_s1111" style="position:absolute;left:0;text-align:left;margin-left:236.25pt;margin-top:-.1pt;width:12pt;height:12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9" o:spid="_x0000_s1110" style="position:absolute;left:0;text-align:left;margin-left:224.25pt;margin-top:-.1pt;width:12pt;height:12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8" o:spid="_x0000_s1109" style="position:absolute;left:0;text-align:left;margin-left:212.25pt;margin-top:-.1pt;width:12pt;height:12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5/oHQIAADw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4" o:spid="_x0000_s1108" style="position:absolute;left:0;text-align:left;margin-left:164.25pt;margin-top:-.1pt;width:12pt;height:12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6" o:spid="_x0000_s1107" style="position:absolute;left:0;text-align:left;margin-left:188.25pt;margin-top:-.1pt;width:12pt;height:12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5" o:spid="_x0000_s1106" style="position:absolute;left:0;text-align:left;margin-left:176.25pt;margin-top:-.1pt;width:12pt;height:12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Rectangle 7" o:spid="_x0000_s1105" style="position:absolute;left:0;text-align:left;margin-left:200.25pt;margin-top:-.1pt;width:12pt;height:12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"/>
        </w:pict>
      </w:r>
      <w:r w:rsidR="00AE6401" w:rsidRPr="00F21467">
        <w:rPr>
          <w:sz w:val="20"/>
          <w:szCs w:val="20"/>
          <w:lang w:val="id-ID"/>
        </w:rPr>
        <w:t>No. N I M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</w:p>
    <w:p w:rsidR="00AE6401" w:rsidRPr="00F21467" w:rsidRDefault="008C7C2E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8C7C2E">
        <w:rPr>
          <w:noProof/>
          <w:lang w:val="id-ID" w:eastAsia="id-ID"/>
        </w:rPr>
        <w:pict>
          <v:rect id="_x0000_s1104" style="position:absolute;left:0;text-align:left;margin-left:176.5pt;margin-top:.95pt;width:12pt;height:12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103" style="position:absolute;left:0;text-align:left;margin-left:270.05pt;margin-top:.85pt;width:12pt;height:12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102" style="position:absolute;left:0;text-align:left;margin-left:282.7pt;margin-top:1.35pt;width:12pt;height:12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+qHgIAAD0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101" style="position:absolute;left:0;text-align:left;margin-left:258.05pt;margin-top:1.1pt;width:12pt;height:12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DkVHgIAAD0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"/>
        </w:pict>
      </w:r>
      <w:r w:rsidRPr="008C7C2E">
        <w:rPr>
          <w:noProof/>
          <w:lang w:val="id-ID" w:eastAsia="id-ID"/>
        </w:rPr>
        <w:pict>
          <v:rect id="_x0000_s1100" style="position:absolute;left:0;text-align:left;margin-left:245.8pt;margin-top:1.35pt;width:12pt;height:12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wA1HgIAAD0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"/>
        </w:pict>
      </w:r>
      <w:r w:rsidRPr="008C7C2E">
        <w:rPr>
          <w:noProof/>
          <w:lang w:val="id-ID" w:eastAsia="id-ID"/>
        </w:rPr>
        <w:pict>
          <v:line id="Straight Connector 44" o:spid="_x0000_s1099" style="position:absolute;left:0;text-align:left;z-index:251639808;visibility:visible;mso-width-relative:margin" from="233.05pt,8.1pt" to="241.2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" strokecolor="black [3040]"/>
        </w:pict>
      </w:r>
      <w:r w:rsidRPr="008C7C2E">
        <w:rPr>
          <w:noProof/>
          <w:lang w:val="id-ID" w:eastAsia="id-ID"/>
        </w:rPr>
        <w:pict>
          <v:rect id="_x0000_s1098" style="position:absolute;left:0;text-align:left;margin-left:216.95pt;margin-top:2.05pt;width:12pt;height:12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"/>
        </w:pict>
      </w:r>
      <w:r w:rsidRPr="008C7C2E">
        <w:rPr>
          <w:noProof/>
          <w:lang w:val="id-ID" w:eastAsia="id-ID"/>
        </w:rPr>
        <w:pict>
          <v:rect id="_x0000_s1097" style="position:absolute;left:0;text-align:left;margin-left:204.8pt;margin-top:2pt;width:12pt;height:12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JKHgIAAD0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"/>
        </w:pict>
      </w:r>
      <w:r w:rsidRPr="008C7C2E">
        <w:rPr>
          <w:noProof/>
          <w:lang w:val="id-ID" w:eastAsia="id-ID"/>
        </w:rPr>
        <w:pict>
          <v:line id="Straight Connector 40" o:spid="_x0000_s1096" style="position:absolute;left:0;text-align:left;z-index:251636736;visibility:visible;mso-width-relative:margin" from="192.3pt,8.2pt" to="200.4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" strokecolor="black [3040]"/>
        </w:pict>
      </w:r>
      <w:r w:rsidRPr="008C7C2E">
        <w:rPr>
          <w:noProof/>
          <w:lang w:val="id-ID" w:eastAsia="id-ID"/>
        </w:rPr>
        <w:pict>
          <v:rect id="_x0000_s1095" style="position:absolute;left:0;text-align:left;margin-left:164.25pt;margin-top:1.2pt;width:12pt;height:12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WcHwIAAD0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"/>
        </w:pict>
      </w:r>
      <w:r w:rsidR="00AE6401" w:rsidRPr="00F21467">
        <w:rPr>
          <w:sz w:val="20"/>
          <w:szCs w:val="20"/>
          <w:lang w:val="id-ID"/>
        </w:rPr>
        <w:t xml:space="preserve">Tgl. Lahir 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Tempat Lahir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8C7C2E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8C7C2E">
        <w:rPr>
          <w:noProof/>
          <w:lang w:val="id-ID" w:eastAsia="id-ID"/>
        </w:rPr>
        <w:pict>
          <v:rect id="_x0000_s1094" style="position:absolute;left:0;text-align:left;margin-left:165.15pt;margin-top:.6pt;width:12pt;height:12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JvHgIAAD4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"/>
        </w:pict>
      </w:r>
      <w:r w:rsidRPr="008C7C2E">
        <w:rPr>
          <w:noProof/>
          <w:lang w:val="id-ID" w:eastAsia="id-ID"/>
        </w:rPr>
        <w:pict>
          <v:rect id="_x0000_s1093" style="position:absolute;left:0;text-align:left;margin-left:285.4pt;margin-top:.55pt;width:12pt;height:12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tPHw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092" style="position:absolute;left:0;text-align:left;margin-left:397.75pt;margin-top:.65pt;width:12pt;height:12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091" style="position:absolute;left:0;text-align:left;margin-left:346.8pt;margin-top:.65pt;width:12pt;height:12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B3wHgIAAD4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090" style="position:absolute;left:0;text-align:left;margin-left:225.55pt;margin-top:1.05pt;width:12pt;height:12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XvHgIAAD4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"/>
        </w:pict>
      </w:r>
      <w:r w:rsidR="00AE6401" w:rsidRPr="00F21467">
        <w:rPr>
          <w:sz w:val="20"/>
          <w:szCs w:val="20"/>
          <w:lang w:val="id-ID"/>
        </w:rPr>
        <w:t>Agama Yang Dianut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  <w:r w:rsidR="000927C7">
        <w:rPr>
          <w:sz w:val="20"/>
          <w:szCs w:val="20"/>
        </w:rPr>
        <w:t xml:space="preserve">        </w:t>
      </w:r>
      <w:r w:rsidR="00AE6401" w:rsidRPr="00F21467">
        <w:rPr>
          <w:sz w:val="20"/>
          <w:szCs w:val="20"/>
          <w:lang w:val="id-ID"/>
        </w:rPr>
        <w:t>Islam</w:t>
      </w:r>
      <w:r w:rsidR="00AE6401" w:rsidRPr="00F21467">
        <w:rPr>
          <w:sz w:val="20"/>
          <w:szCs w:val="20"/>
          <w:lang w:val="id-ID"/>
        </w:rPr>
        <w:tab/>
      </w:r>
      <w:r w:rsidR="000927C7">
        <w:rPr>
          <w:sz w:val="20"/>
          <w:szCs w:val="20"/>
        </w:rPr>
        <w:t xml:space="preserve">          </w:t>
      </w:r>
      <w:r w:rsidR="00AE6401" w:rsidRPr="00F21467">
        <w:rPr>
          <w:sz w:val="20"/>
          <w:szCs w:val="20"/>
          <w:lang w:val="id-ID"/>
        </w:rPr>
        <w:t>Protestan</w:t>
      </w:r>
      <w:r w:rsidR="000927C7">
        <w:rPr>
          <w:sz w:val="20"/>
          <w:szCs w:val="20"/>
        </w:rPr>
        <w:t xml:space="preserve">         </w:t>
      </w:r>
      <w:r w:rsidR="00AE6401" w:rsidRPr="00F21467">
        <w:rPr>
          <w:sz w:val="20"/>
          <w:szCs w:val="20"/>
          <w:lang w:val="id-ID"/>
        </w:rPr>
        <w:t>Katholik</w:t>
      </w:r>
      <w:r w:rsidR="00AE6401" w:rsidRPr="00F21467">
        <w:rPr>
          <w:sz w:val="20"/>
          <w:szCs w:val="20"/>
          <w:lang w:val="id-ID"/>
        </w:rPr>
        <w:tab/>
        <w:t>Budha</w:t>
      </w:r>
      <w:r w:rsidR="000927C7">
        <w:rPr>
          <w:sz w:val="20"/>
          <w:szCs w:val="20"/>
        </w:rPr>
        <w:t xml:space="preserve"> </w:t>
      </w:r>
      <w:r w:rsidR="00AE6401" w:rsidRPr="00F21467">
        <w:rPr>
          <w:sz w:val="20"/>
          <w:szCs w:val="20"/>
          <w:lang w:val="id-ID"/>
        </w:rPr>
        <w:tab/>
      </w:r>
      <w:r w:rsidR="000927C7">
        <w:rPr>
          <w:sz w:val="20"/>
          <w:szCs w:val="20"/>
        </w:rPr>
        <w:t xml:space="preserve">       </w:t>
      </w:r>
      <w:r w:rsidR="00AE6401" w:rsidRPr="00F21467">
        <w:rPr>
          <w:sz w:val="20"/>
          <w:szCs w:val="20"/>
          <w:lang w:val="id-ID"/>
        </w:rPr>
        <w:t>AliranKepercayaan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Alamat Tetap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ab/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…………………………………………………………………………………….</w:t>
      </w:r>
    </w:p>
    <w:p w:rsidR="00AE6401" w:rsidRPr="00F21467" w:rsidRDefault="008C7C2E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8C7C2E">
        <w:rPr>
          <w:noProof/>
          <w:lang w:val="id-ID" w:eastAsia="id-ID"/>
        </w:rPr>
        <w:pict>
          <v:rect id="_x0000_s1089" style="position:absolute;left:0;text-align:left;margin-left:165.3pt;margin-top:.45pt;width:12pt;height:12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"/>
        </w:pict>
      </w:r>
      <w:r w:rsidRPr="008C7C2E">
        <w:rPr>
          <w:noProof/>
          <w:lang w:val="id-ID" w:eastAsia="id-ID"/>
        </w:rPr>
        <w:pict>
          <v:rect id="_x0000_s1088" style="position:absolute;left:0;text-align:left;margin-left:189.45pt;margin-top:.45pt;width:12pt;height:12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087" style="position:absolute;left:0;text-align:left;margin-left:201.5pt;margin-top:.6pt;width:12pt;height:12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faqHgIAAD0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"/>
        </w:pict>
      </w:r>
      <w:r w:rsidRPr="008C7C2E">
        <w:rPr>
          <w:noProof/>
          <w:lang w:val="id-ID" w:eastAsia="id-ID"/>
        </w:rPr>
        <w:pict>
          <v:rect id="_x0000_s1086" style="position:absolute;left:0;text-align:left;margin-left:214.15pt;margin-top:.7pt;width:12pt;height:12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"/>
        </w:pict>
      </w:r>
      <w:r w:rsidRPr="008C7C2E">
        <w:rPr>
          <w:noProof/>
          <w:lang w:val="id-ID" w:eastAsia="id-ID"/>
        </w:rPr>
        <w:pict>
          <v:rect id="_x0000_s1085" style="position:absolute;left:0;text-align:left;margin-left:177.1pt;margin-top:.15pt;width:12pt;height:12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yeVHgIAAD0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"/>
        </w:pict>
      </w:r>
      <w:r w:rsidR="00AE6401" w:rsidRPr="00F21467">
        <w:rPr>
          <w:sz w:val="20"/>
          <w:szCs w:val="20"/>
          <w:lang w:val="id-ID"/>
        </w:rPr>
        <w:t>Kode Pos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</w:p>
    <w:p w:rsidR="00AE6401" w:rsidRPr="00F21467" w:rsidRDefault="008C7C2E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pict>
          <v:rect id="_x0000_s1084" style="position:absolute;left:0;text-align:left;margin-left:164.8pt;margin-top:19.7pt;width:12pt;height:1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83" style="position:absolute;left:0;text-align:left;margin-left:176.6pt;margin-top:20.05pt;width:12pt;height:1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82" style="position:absolute;left:0;text-align:left;margin-left:164.8pt;margin-top:.9pt;width:12pt;height:12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sAVHgIAAD0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81" style="position:absolute;left:0;text-align:left;margin-left:188.95pt;margin-top:.9pt;width:12pt;height:1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6TxHQIAAD0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80" style="position:absolute;left:0;text-align:left;margin-left:201pt;margin-top:1.05pt;width:12pt;height:1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kzuHgIAAD0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9" style="position:absolute;left:0;text-align:left;margin-left:176.55pt;margin-top:.6pt;width:12pt;height:12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ygKHgIAAD0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8" style="position:absolute;left:0;text-align:left;margin-left:303.1pt;margin-top:1.05pt;width:12pt;height:1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7" style="position:absolute;left:0;text-align:left;margin-left:291.35pt;margin-top:.65pt;width:12pt;height:1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6" style="position:absolute;left:0;text-align:left;margin-left:279.35pt;margin-top:.8pt;width:12pt;height:1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5" style="position:absolute;left:0;text-align:left;margin-left:267.3pt;margin-top:.7pt;width:12pt;height:1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auHgIAAD0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4" style="position:absolute;left:0;text-align:left;margin-left:254.9pt;margin-top:1.05pt;width:12pt;height:1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3" style="position:absolute;left:0;text-align:left;margin-left:243.15pt;margin-top:.7pt;width:12pt;height:1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72" style="position:absolute;left:0;text-align:left;margin-left:231.1pt;margin-top:1.05pt;width:12pt;height:1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"/>
        </w:pict>
      </w:r>
      <w:r w:rsidRPr="008C7C2E">
        <w:rPr>
          <w:noProof/>
          <w:lang w:val="id-ID" w:eastAsia="id-ID"/>
        </w:rPr>
        <w:pict>
          <v:line id="Straight Connector 67" o:spid="_x0000_s1071" style="position:absolute;left:0;text-align:left;z-index:251666432;visibility:visible;mso-width-relative:margin;mso-height-relative:margin" from="217.1pt,9.75pt" to="225.2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" strokecolor="black [3040]"/>
        </w:pict>
      </w:r>
      <w:r w:rsidR="00AE6401" w:rsidRPr="00F21467">
        <w:rPr>
          <w:sz w:val="20"/>
          <w:szCs w:val="20"/>
          <w:lang w:val="id-ID"/>
        </w:rPr>
        <w:t>No. Telephone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</w:p>
    <w:p w:rsidR="00AE6401" w:rsidRPr="00F21467" w:rsidRDefault="008C7C2E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pict>
          <v:rect id="_x0000_s1070" style="position:absolute;left:0;text-align:left;margin-left:200.3pt;margin-top:2.55pt;width:12pt;height:1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9" style="position:absolute;left:0;text-align:left;margin-left:267.3pt;margin-top:2.6pt;width:12pt;height:12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r95HgIAAD0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8" style="position:absolute;left:0;text-align:left;margin-left:279.35pt;margin-top:2.75pt;width:12pt;height:12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7" style="position:absolute;left:0;text-align:left;margin-left:243.15pt;margin-top:2.6pt;width:12pt;height:12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G5GHQIAAD0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6" style="position:absolute;left:0;text-align:left;margin-left:291.35pt;margin-top:2.6pt;width:12pt;height:1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5" style="position:absolute;left:0;text-align:left;margin-left:254.9pt;margin-top:2.35pt;width:12pt;height:12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ZZHQIAAD0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4" style="position:absolute;left:0;text-align:left;margin-left:303.1pt;margin-top:2.35pt;width:12pt;height:1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/UZHgIAAD0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3" style="position:absolute;left:0;text-align:left;margin-left:231.1pt;margin-top:2.3pt;width:12pt;height:1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SQmHQIAAD0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"/>
        </w:pict>
      </w:r>
      <w:r w:rsidRPr="008C7C2E">
        <w:rPr>
          <w:noProof/>
          <w:lang w:val="id-ID" w:eastAsia="id-ID"/>
        </w:rPr>
        <w:pict>
          <v:line id="Straight Connector 88" o:spid="_x0000_s1062" style="position:absolute;left:0;text-align:left;z-index:251695104;visibility:visible;mso-width-relative:margin;mso-height-relative:margin" from="217.9pt,7.75pt" to="226.0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" strokecolor="black [3040]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61" style="position:absolute;left:0;text-align:left;margin-left:188.3pt;margin-top:2.4pt;width:12pt;height:1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"/>
        </w:pict>
      </w:r>
      <w:r w:rsidR="00AE6401" w:rsidRPr="00F21467">
        <w:rPr>
          <w:sz w:val="20"/>
          <w:szCs w:val="20"/>
          <w:lang w:val="id-ID"/>
        </w:rPr>
        <w:t>No. Handphone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</w:p>
    <w:p w:rsidR="00AE6401" w:rsidRPr="00F21467" w:rsidRDefault="00AE6401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E-mail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 xml:space="preserve"> …………………………………………………………………………………….</w:t>
      </w:r>
    </w:p>
    <w:p w:rsidR="00AE6401" w:rsidRPr="00F21467" w:rsidRDefault="008C7C2E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pict>
          <v:rect id="_x0000_s1060" style="position:absolute;left:0;text-align:left;margin-left:318.1pt;margin-top:.85pt;width:12pt;height:1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waOHgIAAD0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59" style="position:absolute;left:0;text-align:left;margin-left:234.6pt;margin-top:1.3pt;width:12pt;height:1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3RHwIAAD0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58" style="position:absolute;left:0;text-align:left;margin-left:166.7pt;margin-top:.9pt;width:12pt;height:1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57" style="position:absolute;left:0;text-align:left;margin-left:405.65pt;margin-top:.95pt;width:12pt;height:1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dexHgIAAD0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"/>
        </w:pict>
      </w:r>
      <w:r w:rsidR="00AE6401" w:rsidRPr="00F21467">
        <w:rPr>
          <w:sz w:val="20"/>
          <w:szCs w:val="20"/>
          <w:lang w:val="id-ID"/>
        </w:rPr>
        <w:t xml:space="preserve">Tempat tinggal adalah 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  <w:r w:rsidR="000927C7">
        <w:rPr>
          <w:sz w:val="20"/>
          <w:szCs w:val="20"/>
        </w:rPr>
        <w:t xml:space="preserve">        </w:t>
      </w:r>
      <w:r w:rsidR="00AE6401" w:rsidRPr="00F21467">
        <w:rPr>
          <w:sz w:val="20"/>
          <w:szCs w:val="20"/>
          <w:lang w:val="id-ID"/>
        </w:rPr>
        <w:t>Orang Tua</w:t>
      </w:r>
      <w:r w:rsidR="000927C7">
        <w:rPr>
          <w:sz w:val="20"/>
          <w:szCs w:val="20"/>
        </w:rPr>
        <w:t xml:space="preserve">          </w:t>
      </w:r>
      <w:r w:rsidR="00AE6401" w:rsidRPr="00F21467">
        <w:rPr>
          <w:sz w:val="20"/>
          <w:szCs w:val="20"/>
          <w:lang w:val="id-ID"/>
        </w:rPr>
        <w:t>Miliksendiri</w:t>
      </w:r>
      <w:r w:rsidR="000927C7">
        <w:rPr>
          <w:sz w:val="20"/>
          <w:szCs w:val="20"/>
        </w:rPr>
        <w:t xml:space="preserve">             </w:t>
      </w:r>
      <w:r w:rsidR="00AE6401" w:rsidRPr="00F21467">
        <w:rPr>
          <w:sz w:val="20"/>
          <w:szCs w:val="20"/>
          <w:lang w:val="id-ID"/>
        </w:rPr>
        <w:t>Kontrakan                  Kos bulanan</w:t>
      </w:r>
    </w:p>
    <w:p w:rsidR="00AE6401" w:rsidRPr="00F21467" w:rsidRDefault="008C7C2E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pict>
          <v:rect id="_x0000_s1056" style="position:absolute;left:0;text-align:left;margin-left:166.55pt;margin-top:1.5pt;width:12pt;height:1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6RHgIAAD0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"/>
        </w:pict>
      </w:r>
      <w:r w:rsidR="00AE6401" w:rsidRPr="00F21467">
        <w:rPr>
          <w:sz w:val="20"/>
          <w:szCs w:val="20"/>
          <w:lang w:val="id-ID"/>
        </w:rPr>
        <w:t xml:space="preserve">rumah                                            </w:t>
      </w:r>
      <w:r w:rsidR="000927C7">
        <w:rPr>
          <w:sz w:val="20"/>
          <w:szCs w:val="20"/>
        </w:rPr>
        <w:t xml:space="preserve">  </w:t>
      </w:r>
      <w:r w:rsidR="00AE6401" w:rsidRPr="00F21467">
        <w:rPr>
          <w:sz w:val="20"/>
          <w:szCs w:val="20"/>
          <w:lang w:val="id-ID"/>
        </w:rPr>
        <w:t xml:space="preserve">     Lain-lain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Judul Tugas Akhir</w:t>
      </w:r>
      <w:r w:rsidRPr="00F21467">
        <w:rPr>
          <w:sz w:val="20"/>
          <w:szCs w:val="20"/>
          <w:lang w:val="id-ID"/>
        </w:rPr>
        <w:tab/>
        <w:t xml:space="preserve">: 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ab/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…………………………………………………………………………………….,,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Pembimbing I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Pembimbing  II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Tgl. Sidang Tugas Akhir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Indeks Prestasi Kumulatif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Pekerjaan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Mulai Kerja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Nama Instansi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AE6401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Alamat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>………………………………………………………………………………………</w:t>
      </w:r>
    </w:p>
    <w:p w:rsidR="00AE6401" w:rsidRPr="00F21467" w:rsidRDefault="008C7C2E" w:rsidP="00AE6401">
      <w:pPr>
        <w:pStyle w:val="ListParagraph"/>
        <w:tabs>
          <w:tab w:val="left" w:pos="2977"/>
          <w:tab w:val="left" w:pos="3261"/>
          <w:tab w:val="left" w:pos="3810"/>
        </w:tabs>
        <w:spacing w:line="360" w:lineRule="auto"/>
        <w:ind w:left="567"/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pict>
          <v:rect id="_x0000_s1055" style="position:absolute;left:0;text-align:left;margin-left:201.95pt;margin-top:.1pt;width:12pt;height:12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54" style="position:absolute;left:0;text-align:left;margin-left:177.45pt;margin-top:.35pt;width:12pt;height:12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QOGHQIAAD0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53" style="position:absolute;left:0;text-align:left;margin-left:165.7pt;margin-top:-.05pt;width:12pt;height:1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GHZHQIAAD0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52" style="position:absolute;left:0;text-align:left;margin-left:189.3pt;margin-top:-.05pt;width:12pt;height:12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uZHQIAAD0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"/>
        </w:pict>
      </w:r>
      <w:r w:rsidRPr="008C7C2E">
        <w:rPr>
          <w:noProof/>
          <w:sz w:val="20"/>
          <w:szCs w:val="20"/>
          <w:lang w:val="id-ID" w:eastAsia="id-ID"/>
        </w:rPr>
        <w:pict>
          <v:rect id="_x0000_s1051" style="position:absolute;left:0;text-align:left;margin-left:213.85pt;margin-top:.15pt;width:12pt;height:1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jqmHgIAAD0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"/>
        </w:pict>
      </w:r>
      <w:r w:rsidR="00AE6401" w:rsidRPr="00F21467">
        <w:rPr>
          <w:sz w:val="20"/>
          <w:szCs w:val="20"/>
          <w:lang w:val="id-ID"/>
        </w:rPr>
        <w:t>Kode Pos</w:t>
      </w:r>
      <w:r w:rsidR="00AE6401" w:rsidRPr="00F21467">
        <w:rPr>
          <w:sz w:val="20"/>
          <w:szCs w:val="20"/>
          <w:lang w:val="id-ID"/>
        </w:rPr>
        <w:tab/>
        <w:t>:</w:t>
      </w:r>
      <w:r w:rsidR="00AE6401" w:rsidRPr="00F21467">
        <w:rPr>
          <w:sz w:val="20"/>
          <w:szCs w:val="20"/>
          <w:lang w:val="id-ID"/>
        </w:rPr>
        <w:tab/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Penghasilan</w:t>
      </w:r>
      <w:r w:rsidRPr="00F21467">
        <w:rPr>
          <w:sz w:val="20"/>
          <w:szCs w:val="20"/>
          <w:lang w:val="id-ID"/>
        </w:rPr>
        <w:tab/>
        <w:t>:</w:t>
      </w:r>
      <w:r w:rsidRPr="00F21467">
        <w:rPr>
          <w:sz w:val="20"/>
          <w:szCs w:val="20"/>
          <w:lang w:val="id-ID"/>
        </w:rPr>
        <w:tab/>
        <w:t xml:space="preserve"> a. Di bawahRp 1.000.000,-</w:t>
      </w:r>
      <w:r w:rsidRPr="00F21467">
        <w:rPr>
          <w:sz w:val="20"/>
          <w:szCs w:val="20"/>
          <w:lang w:val="id-ID"/>
        </w:rPr>
        <w:tab/>
      </w:r>
      <w:r w:rsidRPr="00F21467">
        <w:rPr>
          <w:sz w:val="20"/>
          <w:szCs w:val="20"/>
          <w:lang w:val="id-ID"/>
        </w:rPr>
        <w:tab/>
        <w:t>c.Rp 2.000.000,- s/d Rp 3.000.000,</w:t>
      </w:r>
      <w:r w:rsidRPr="00F21467">
        <w:rPr>
          <w:sz w:val="20"/>
          <w:szCs w:val="20"/>
          <w:lang w:val="id-ID"/>
        </w:rPr>
        <w:tab/>
        <w:t>-</w:t>
      </w:r>
    </w:p>
    <w:p w:rsidR="00AE6401" w:rsidRPr="00F21467" w:rsidRDefault="00AE6401" w:rsidP="00AE6401">
      <w:pPr>
        <w:pStyle w:val="ListParagraph"/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ab/>
      </w:r>
      <w:r w:rsidRPr="00F21467">
        <w:rPr>
          <w:sz w:val="20"/>
          <w:szCs w:val="20"/>
          <w:lang w:val="id-ID"/>
        </w:rPr>
        <w:tab/>
        <w:t xml:space="preserve"> b. Rp 1.000.000,- s/d Rp 2.000.000,-</w:t>
      </w:r>
      <w:r w:rsidRPr="00F21467">
        <w:rPr>
          <w:sz w:val="20"/>
          <w:szCs w:val="20"/>
          <w:lang w:val="id-ID"/>
        </w:rPr>
        <w:tab/>
        <w:t>d. Di atasRp 3.000.000,-</w:t>
      </w:r>
    </w:p>
    <w:p w:rsidR="00AE6401" w:rsidRPr="00F21467" w:rsidRDefault="00AE6401" w:rsidP="00AE6401">
      <w:pPr>
        <w:pStyle w:val="ListParagraph"/>
        <w:numPr>
          <w:ilvl w:val="0"/>
          <w:numId w:val="13"/>
        </w:numPr>
        <w:tabs>
          <w:tab w:val="left" w:pos="2977"/>
          <w:tab w:val="left" w:pos="3261"/>
          <w:tab w:val="left" w:pos="3810"/>
        </w:tabs>
        <w:suppressAutoHyphens w:val="0"/>
        <w:spacing w:line="360" w:lineRule="auto"/>
        <w:ind w:left="567"/>
        <w:jc w:val="left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Dengan ini saya nyatakan bahwa keterangan/data yang diberikan di atas adalah benar.</w:t>
      </w:r>
    </w:p>
    <w:p w:rsidR="00AE6401" w:rsidRPr="00F21467" w:rsidRDefault="00AE6401" w:rsidP="00AE6401">
      <w:pPr>
        <w:tabs>
          <w:tab w:val="left" w:pos="2977"/>
          <w:tab w:val="left" w:pos="3261"/>
          <w:tab w:val="left" w:pos="3810"/>
        </w:tabs>
        <w:spacing w:line="360" w:lineRule="auto"/>
        <w:rPr>
          <w:sz w:val="20"/>
          <w:szCs w:val="20"/>
          <w:lang w:val="id-ID"/>
        </w:rPr>
      </w:pPr>
    </w:p>
    <w:p w:rsidR="00AE6401" w:rsidRPr="00F21467" w:rsidRDefault="00AE6401" w:rsidP="00AE6401">
      <w:pPr>
        <w:tabs>
          <w:tab w:val="left" w:pos="2977"/>
          <w:tab w:val="left" w:pos="6096"/>
        </w:tabs>
        <w:spacing w:line="276" w:lineRule="auto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ab/>
      </w:r>
      <w:r w:rsidRPr="00F21467">
        <w:rPr>
          <w:sz w:val="20"/>
          <w:szCs w:val="20"/>
          <w:lang w:val="id-ID"/>
        </w:rPr>
        <w:tab/>
        <w:t>Pekanbaru, ………………………..</w:t>
      </w:r>
    </w:p>
    <w:p w:rsidR="00AE6401" w:rsidRPr="00F21467" w:rsidRDefault="008C7C2E" w:rsidP="00AE6401">
      <w:pPr>
        <w:tabs>
          <w:tab w:val="left" w:pos="6096"/>
        </w:tabs>
        <w:spacing w:line="276" w:lineRule="auto"/>
        <w:rPr>
          <w:sz w:val="20"/>
          <w:szCs w:val="20"/>
          <w:lang w:val="id-ID"/>
        </w:rPr>
      </w:pPr>
      <w:r w:rsidRPr="008C7C2E">
        <w:rPr>
          <w:noProof/>
          <w:sz w:val="20"/>
          <w:szCs w:val="20"/>
          <w:lang w:val="id-ID" w:eastAsia="id-ID"/>
        </w:rPr>
        <w:pict>
          <v:shape id="Text Box 200" o:spid="_x0000_s1043" type="#_x0000_t202" style="position:absolute;margin-left:222.75pt;margin-top:8.1pt;width:60.75pt;height:72.2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">
            <v:textbox>
              <w:txbxContent>
                <w:p w:rsidR="007707ED" w:rsidRDefault="007707ED" w:rsidP="00AE640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:rsidR="007707ED" w:rsidRDefault="007707ED" w:rsidP="00AE640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C04BB">
                    <w:rPr>
                      <w:color w:val="000000"/>
                      <w:sz w:val="22"/>
                      <w:szCs w:val="22"/>
                    </w:rPr>
                    <w:t>Pasphoto 3 X 4</w:t>
                  </w:r>
                </w:p>
                <w:p w:rsidR="007707ED" w:rsidRPr="00DC04BB" w:rsidRDefault="007707ED" w:rsidP="00AE640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B/W</w:t>
                  </w:r>
                </w:p>
              </w:txbxContent>
            </v:textbox>
          </v:shape>
        </w:pict>
      </w:r>
      <w:r w:rsidR="00AE6401" w:rsidRPr="00F21467">
        <w:rPr>
          <w:sz w:val="20"/>
          <w:szCs w:val="20"/>
          <w:lang w:val="id-ID"/>
        </w:rPr>
        <w:tab/>
        <w:t>Saya yang membuat keterangan</w:t>
      </w:r>
    </w:p>
    <w:p w:rsidR="00AE6401" w:rsidRPr="00F21467" w:rsidRDefault="00AE6401" w:rsidP="00AE6401">
      <w:pPr>
        <w:tabs>
          <w:tab w:val="left" w:pos="6096"/>
        </w:tabs>
        <w:spacing w:line="276" w:lineRule="auto"/>
        <w:rPr>
          <w:sz w:val="20"/>
          <w:szCs w:val="20"/>
          <w:lang w:val="id-ID"/>
        </w:rPr>
      </w:pPr>
    </w:p>
    <w:p w:rsidR="00AE6401" w:rsidRPr="00F21467" w:rsidRDefault="00AE6401" w:rsidP="00AE6401">
      <w:pPr>
        <w:tabs>
          <w:tab w:val="left" w:pos="6096"/>
        </w:tabs>
        <w:spacing w:line="276" w:lineRule="auto"/>
        <w:rPr>
          <w:sz w:val="20"/>
          <w:szCs w:val="20"/>
          <w:lang w:val="id-ID"/>
        </w:rPr>
      </w:pPr>
    </w:p>
    <w:p w:rsidR="00AE6401" w:rsidRPr="00F21467" w:rsidRDefault="00AE6401" w:rsidP="00AE6401">
      <w:pPr>
        <w:tabs>
          <w:tab w:val="left" w:pos="6096"/>
        </w:tabs>
        <w:spacing w:line="276" w:lineRule="auto"/>
        <w:rPr>
          <w:sz w:val="20"/>
          <w:szCs w:val="20"/>
          <w:lang w:val="id-ID"/>
        </w:rPr>
      </w:pPr>
    </w:p>
    <w:p w:rsidR="00AE6401" w:rsidRPr="00F21467" w:rsidRDefault="00AE6401" w:rsidP="00AE6401">
      <w:pPr>
        <w:tabs>
          <w:tab w:val="left" w:pos="6096"/>
        </w:tabs>
        <w:spacing w:line="276" w:lineRule="auto"/>
        <w:rPr>
          <w:sz w:val="20"/>
          <w:szCs w:val="20"/>
          <w:lang w:val="id-ID"/>
        </w:rPr>
      </w:pPr>
    </w:p>
    <w:p w:rsidR="00AE6401" w:rsidRPr="00F21467" w:rsidRDefault="00AE6401" w:rsidP="00AE6401">
      <w:pPr>
        <w:tabs>
          <w:tab w:val="left" w:pos="6096"/>
        </w:tabs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ab/>
        <w:t>...................................................</w:t>
      </w:r>
    </w:p>
    <w:p w:rsidR="00AE6401" w:rsidRPr="00F21467" w:rsidRDefault="00AE6401" w:rsidP="00AE6401">
      <w:pPr>
        <w:tabs>
          <w:tab w:val="left" w:pos="2977"/>
          <w:tab w:val="left" w:pos="3261"/>
          <w:tab w:val="left" w:pos="6096"/>
        </w:tabs>
        <w:ind w:left="207"/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ab/>
      </w:r>
      <w:r w:rsidRPr="00F21467">
        <w:rPr>
          <w:sz w:val="20"/>
          <w:szCs w:val="20"/>
          <w:lang w:val="id-ID"/>
        </w:rPr>
        <w:tab/>
      </w:r>
      <w:r w:rsidRPr="00F21467">
        <w:rPr>
          <w:sz w:val="20"/>
          <w:szCs w:val="20"/>
          <w:lang w:val="id-ID"/>
        </w:rPr>
        <w:tab/>
        <w:t>Alumni Prodi Teknik Elektro</w:t>
      </w:r>
    </w:p>
    <w:p w:rsidR="00AE6401" w:rsidRPr="00F21467" w:rsidRDefault="00AE6401" w:rsidP="00250E49">
      <w:pPr>
        <w:jc w:val="both"/>
        <w:rPr>
          <w:b/>
          <w:u w:val="single"/>
          <w:lang w:val="id-ID"/>
        </w:rPr>
      </w:pPr>
    </w:p>
    <w:p w:rsidR="000927C7" w:rsidRDefault="000927C7" w:rsidP="00DC60ED">
      <w:pPr>
        <w:jc w:val="center"/>
        <w:rPr>
          <w:b/>
          <w:u w:val="single"/>
        </w:rPr>
      </w:pPr>
      <w:bookmarkStart w:id="0" w:name="_GoBack"/>
      <w:bookmarkEnd w:id="0"/>
    </w:p>
    <w:p w:rsidR="00920457" w:rsidRPr="00F21467" w:rsidRDefault="008C7C2E" w:rsidP="00DC60ED">
      <w:pPr>
        <w:jc w:val="center"/>
        <w:rPr>
          <w:b/>
          <w:u w:val="single"/>
          <w:lang w:val="id-ID"/>
        </w:rPr>
      </w:pPr>
      <w:r w:rsidRPr="008C7C2E">
        <w:rPr>
          <w:b/>
          <w:bCs/>
          <w:noProof/>
          <w:u w:val="single"/>
          <w:lang w:val="id-ID" w:eastAsia="id-ID"/>
        </w:rPr>
        <w:pict>
          <v:shape id="_x0000_s1044" type="#_x0000_t202" style="position:absolute;left:0;text-align:left;margin-left:445.8pt;margin-top:.55pt;width:53.75pt;height:20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">
            <v:textbox>
              <w:txbxContent>
                <w:p w:rsidR="007707ED" w:rsidRPr="00B76F21" w:rsidRDefault="00C22AF6" w:rsidP="0092045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TED</w:t>
                  </w:r>
                  <w:r w:rsidR="007707ED">
                    <w:rPr>
                      <w:b/>
                      <w:bCs/>
                      <w:sz w:val="22"/>
                      <w:szCs w:val="22"/>
                    </w:rPr>
                    <w:t>-18</w:t>
                  </w:r>
                </w:p>
              </w:txbxContent>
            </v:textbox>
          </v:shape>
        </w:pict>
      </w:r>
    </w:p>
    <w:p w:rsidR="00920457" w:rsidRPr="00F21467" w:rsidRDefault="00920457" w:rsidP="00920457">
      <w:pPr>
        <w:jc w:val="center"/>
        <w:rPr>
          <w:b/>
          <w:lang w:val="id-ID"/>
        </w:rPr>
      </w:pPr>
      <w:r w:rsidRPr="00F21467">
        <w:rPr>
          <w:b/>
          <w:lang w:val="id-ID"/>
        </w:rPr>
        <w:t xml:space="preserve">SURAT KETERANGAN </w:t>
      </w:r>
    </w:p>
    <w:p w:rsidR="00920457" w:rsidRPr="00F21467" w:rsidRDefault="00920457" w:rsidP="00920457">
      <w:pPr>
        <w:jc w:val="center"/>
        <w:rPr>
          <w:b/>
          <w:lang w:val="id-ID"/>
        </w:rPr>
      </w:pPr>
      <w:r w:rsidRPr="00F21467">
        <w:rPr>
          <w:b/>
          <w:lang w:val="id-ID"/>
        </w:rPr>
        <w:t>BEBAS ADMINISTRASI LABORATORIUM</w:t>
      </w:r>
    </w:p>
    <w:p w:rsidR="00920457" w:rsidRPr="00F21467" w:rsidRDefault="008C7C2E" w:rsidP="00920457">
      <w:pPr>
        <w:jc w:val="center"/>
        <w:rPr>
          <w:lang w:val="id-ID"/>
        </w:rPr>
      </w:pPr>
      <w:r w:rsidRPr="008C7C2E">
        <w:rPr>
          <w:noProof/>
          <w:lang w:val="id-ID" w:eastAsia="id-ID"/>
        </w:rPr>
        <w:pict>
          <v:line id="Straight Connector 35" o:spid="_x0000_s1050" style="position:absolute;left:0;text-align:left;z-index:251709440;visibility:visible" from="120.75pt,-.6pt" to="372.7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" strokeweight=".26mm">
            <v:stroke joinstyle="miter"/>
          </v:line>
        </w:pict>
      </w:r>
      <w:r w:rsidR="00920457" w:rsidRPr="00F21467">
        <w:rPr>
          <w:lang w:val="id-ID"/>
        </w:rPr>
        <w:t>Nomor :       / UN19.1.31/TE/AK/20</w:t>
      </w:r>
      <w:r w:rsidR="00CF6B2F">
        <w:rPr>
          <w:lang w:val="id-ID"/>
        </w:rPr>
        <w:t>14</w:t>
      </w:r>
    </w:p>
    <w:p w:rsidR="00920457" w:rsidRPr="00F21467" w:rsidRDefault="00920457" w:rsidP="00920457">
      <w:pPr>
        <w:jc w:val="center"/>
        <w:rPr>
          <w:lang w:val="id-ID"/>
        </w:rPr>
      </w:pPr>
    </w:p>
    <w:p w:rsidR="00920457" w:rsidRPr="00F21467" w:rsidRDefault="00920457" w:rsidP="00920457">
      <w:pPr>
        <w:jc w:val="center"/>
        <w:rPr>
          <w:lang w:val="id-ID"/>
        </w:rPr>
      </w:pPr>
    </w:p>
    <w:p w:rsidR="00920457" w:rsidRPr="00F21467" w:rsidRDefault="00920457" w:rsidP="00920457">
      <w:pPr>
        <w:jc w:val="both"/>
        <w:rPr>
          <w:lang w:val="id-ID"/>
        </w:rPr>
      </w:pPr>
    </w:p>
    <w:p w:rsidR="00920457" w:rsidRPr="00F21467" w:rsidRDefault="00920457" w:rsidP="00920457">
      <w:pPr>
        <w:spacing w:line="360" w:lineRule="auto"/>
        <w:jc w:val="both"/>
        <w:rPr>
          <w:lang w:val="id-ID"/>
        </w:rPr>
      </w:pPr>
      <w:r w:rsidRPr="00F21467">
        <w:rPr>
          <w:lang w:val="id-ID"/>
        </w:rPr>
        <w:t>Yang bertanda tangan di bawah ini, menerangkan bahwa :</w:t>
      </w:r>
    </w:p>
    <w:p w:rsidR="00920457" w:rsidRPr="00F21467" w:rsidRDefault="00920457" w:rsidP="00920457">
      <w:pPr>
        <w:spacing w:line="360" w:lineRule="auto"/>
        <w:jc w:val="both"/>
        <w:rPr>
          <w:lang w:val="id-ID"/>
        </w:rPr>
      </w:pPr>
      <w:r w:rsidRPr="00F21467">
        <w:rPr>
          <w:lang w:val="id-ID"/>
        </w:rPr>
        <w:tab/>
        <w:t>Nama</w:t>
      </w:r>
      <w:r w:rsidRPr="00F21467">
        <w:rPr>
          <w:lang w:val="id-ID"/>
        </w:rPr>
        <w:tab/>
      </w:r>
      <w:r w:rsidRPr="00F21467">
        <w:rPr>
          <w:lang w:val="id-ID"/>
        </w:rPr>
        <w:tab/>
        <w:t>:</w:t>
      </w:r>
    </w:p>
    <w:p w:rsidR="00920457" w:rsidRPr="00F21467" w:rsidRDefault="00920457" w:rsidP="00920457">
      <w:pPr>
        <w:spacing w:line="360" w:lineRule="auto"/>
        <w:jc w:val="both"/>
        <w:rPr>
          <w:lang w:val="id-ID"/>
        </w:rPr>
      </w:pPr>
      <w:r w:rsidRPr="00F21467">
        <w:rPr>
          <w:lang w:val="id-ID"/>
        </w:rPr>
        <w:tab/>
        <w:t>NIM</w:t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: </w:t>
      </w:r>
    </w:p>
    <w:p w:rsidR="00920457" w:rsidRPr="00F21467" w:rsidRDefault="00920457" w:rsidP="00920457">
      <w:pPr>
        <w:spacing w:line="360" w:lineRule="auto"/>
        <w:jc w:val="both"/>
        <w:rPr>
          <w:lang w:val="id-ID"/>
        </w:rPr>
      </w:pPr>
    </w:p>
    <w:p w:rsidR="00920457" w:rsidRPr="00F21467" w:rsidRDefault="00920457" w:rsidP="00920457">
      <w:pPr>
        <w:spacing w:line="360" w:lineRule="auto"/>
        <w:jc w:val="both"/>
        <w:rPr>
          <w:lang w:val="id-ID"/>
        </w:rPr>
      </w:pPr>
      <w:r w:rsidRPr="00F21467">
        <w:rPr>
          <w:lang w:val="id-ID"/>
        </w:rPr>
        <w:t>Telah menyelesaikan segala administrasi di Laboratorium ________________________________ Jurusan Teknik Elektro Fakultas Teknik Universitas Riau.</w:t>
      </w:r>
    </w:p>
    <w:p w:rsidR="00920457" w:rsidRPr="00F21467" w:rsidRDefault="00920457" w:rsidP="00920457">
      <w:pPr>
        <w:jc w:val="both"/>
        <w:rPr>
          <w:lang w:val="id-ID"/>
        </w:rPr>
      </w:pPr>
    </w:p>
    <w:p w:rsidR="00920457" w:rsidRPr="00F21467" w:rsidRDefault="00920457" w:rsidP="00920457">
      <w:pPr>
        <w:jc w:val="both"/>
        <w:rPr>
          <w:lang w:val="id-ID"/>
        </w:rPr>
      </w:pPr>
      <w:r w:rsidRPr="00F21467">
        <w:rPr>
          <w:lang w:val="id-ID"/>
        </w:rPr>
        <w:t>Demikianlah Surat Keterangan ini dibuat untuk dipergunakan sebagaimana mestinya.</w:t>
      </w:r>
    </w:p>
    <w:p w:rsidR="00920457" w:rsidRPr="00F21467" w:rsidRDefault="00920457" w:rsidP="00920457">
      <w:pPr>
        <w:jc w:val="both"/>
        <w:rPr>
          <w:lang w:val="id-ID"/>
        </w:rPr>
      </w:pPr>
    </w:p>
    <w:p w:rsidR="000927C7" w:rsidRDefault="000927C7" w:rsidP="00920457">
      <w:pPr>
        <w:ind w:left="4320" w:firstLine="720"/>
        <w:jc w:val="both"/>
      </w:pPr>
    </w:p>
    <w:p w:rsidR="000927C7" w:rsidRDefault="000927C7" w:rsidP="00920457">
      <w:pPr>
        <w:ind w:left="4320" w:firstLine="720"/>
        <w:jc w:val="both"/>
      </w:pPr>
    </w:p>
    <w:p w:rsidR="000927C7" w:rsidRDefault="000927C7" w:rsidP="00920457">
      <w:pPr>
        <w:ind w:left="4320" w:firstLine="720"/>
        <w:jc w:val="both"/>
      </w:pPr>
    </w:p>
    <w:p w:rsidR="00920457" w:rsidRPr="00F21467" w:rsidRDefault="00920457" w:rsidP="00920457">
      <w:pPr>
        <w:ind w:left="4320" w:firstLine="720"/>
        <w:jc w:val="both"/>
        <w:rPr>
          <w:lang w:val="id-ID"/>
        </w:rPr>
      </w:pPr>
      <w:r w:rsidRPr="00F21467">
        <w:rPr>
          <w:lang w:val="id-ID"/>
        </w:rPr>
        <w:t>Pekanbaru, ____________________</w:t>
      </w:r>
    </w:p>
    <w:p w:rsidR="00920457" w:rsidRPr="00F21467" w:rsidRDefault="00920457" w:rsidP="00920457">
      <w:pPr>
        <w:jc w:val="both"/>
        <w:rPr>
          <w:lang w:val="id-ID"/>
        </w:rPr>
      </w:pP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  <w:t>Ka. Lab. ___________________________</w:t>
      </w:r>
    </w:p>
    <w:p w:rsidR="00920457" w:rsidRPr="00F21467" w:rsidRDefault="00920457" w:rsidP="00920457">
      <w:pPr>
        <w:ind w:left="4320"/>
        <w:jc w:val="both"/>
        <w:rPr>
          <w:lang w:val="id-ID"/>
        </w:rPr>
      </w:pPr>
    </w:p>
    <w:p w:rsidR="00920457" w:rsidRPr="00F21467" w:rsidRDefault="00920457" w:rsidP="00920457">
      <w:pPr>
        <w:ind w:left="4320"/>
        <w:jc w:val="both"/>
        <w:rPr>
          <w:lang w:val="id-ID"/>
        </w:rPr>
      </w:pPr>
    </w:p>
    <w:p w:rsidR="00920457" w:rsidRPr="00F21467" w:rsidRDefault="00920457" w:rsidP="00920457">
      <w:pPr>
        <w:ind w:left="4320"/>
        <w:jc w:val="both"/>
        <w:rPr>
          <w:lang w:val="id-ID"/>
        </w:rPr>
      </w:pPr>
    </w:p>
    <w:p w:rsidR="00920457" w:rsidRPr="00F21467" w:rsidRDefault="00920457" w:rsidP="00920457">
      <w:pPr>
        <w:ind w:left="4320"/>
        <w:jc w:val="both"/>
        <w:rPr>
          <w:lang w:val="id-ID"/>
        </w:rPr>
      </w:pPr>
    </w:p>
    <w:p w:rsidR="00920457" w:rsidRPr="00F21467" w:rsidRDefault="00920457" w:rsidP="00920457">
      <w:pPr>
        <w:ind w:left="4320"/>
        <w:jc w:val="both"/>
        <w:rPr>
          <w:lang w:val="id-ID"/>
        </w:rPr>
      </w:pPr>
    </w:p>
    <w:p w:rsidR="00920457" w:rsidRPr="00F21467" w:rsidRDefault="00920457" w:rsidP="00920457">
      <w:pPr>
        <w:jc w:val="both"/>
        <w:rPr>
          <w:lang w:val="id-ID"/>
        </w:rPr>
      </w:pP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  <w:t>________________________</w:t>
      </w:r>
    </w:p>
    <w:p w:rsidR="00920457" w:rsidRPr="00F21467" w:rsidRDefault="00920457" w:rsidP="00920457">
      <w:pPr>
        <w:jc w:val="both"/>
        <w:rPr>
          <w:lang w:val="id-ID"/>
        </w:rPr>
      </w:pP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NIP. </w:t>
      </w:r>
    </w:p>
    <w:p w:rsidR="00920457" w:rsidRPr="00F21467" w:rsidRDefault="00920457" w:rsidP="00920457">
      <w:pPr>
        <w:jc w:val="center"/>
        <w:rPr>
          <w:b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920457" w:rsidP="00DC60ED">
      <w:pPr>
        <w:jc w:val="center"/>
        <w:rPr>
          <w:b/>
          <w:u w:val="single"/>
          <w:lang w:val="id-ID"/>
        </w:rPr>
      </w:pPr>
    </w:p>
    <w:p w:rsidR="00920457" w:rsidRPr="00F21467" w:rsidRDefault="008C7C2E" w:rsidP="009772B1">
      <w:pPr>
        <w:jc w:val="center"/>
        <w:rPr>
          <w:b/>
          <w:u w:val="single"/>
          <w:lang w:val="id-ID"/>
        </w:rPr>
      </w:pPr>
      <w:r w:rsidRPr="008C7C2E">
        <w:rPr>
          <w:b/>
          <w:bCs/>
          <w:noProof/>
          <w:u w:val="single"/>
          <w:lang w:val="id-ID" w:eastAsia="id-ID"/>
        </w:rPr>
        <w:pict>
          <v:shape id="_x0000_s1045" type="#_x0000_t202" style="position:absolute;left:0;text-align:left;margin-left:417.4pt;margin-top:.35pt;width:53.75pt;height:20.2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">
            <v:textbox>
              <w:txbxContent>
                <w:p w:rsidR="007707ED" w:rsidRPr="00B76F21" w:rsidRDefault="007707ED" w:rsidP="0092045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0927C7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-19</w:t>
                  </w:r>
                </w:p>
              </w:txbxContent>
            </v:textbox>
          </v:shape>
        </w:pict>
      </w:r>
    </w:p>
    <w:p w:rsidR="00670A70" w:rsidRPr="00F21467" w:rsidRDefault="00670A70" w:rsidP="00670A70">
      <w:pPr>
        <w:jc w:val="center"/>
        <w:rPr>
          <w:b/>
          <w:lang w:val="id-ID"/>
        </w:rPr>
      </w:pPr>
      <w:r w:rsidRPr="00F21467">
        <w:rPr>
          <w:b/>
          <w:lang w:val="id-ID"/>
        </w:rPr>
        <w:t xml:space="preserve">SURAT KETERANGAN </w:t>
      </w:r>
    </w:p>
    <w:p w:rsidR="00670A70" w:rsidRPr="00F21467" w:rsidRDefault="008C7C2E" w:rsidP="00670A70">
      <w:pPr>
        <w:jc w:val="center"/>
        <w:rPr>
          <w:b/>
          <w:lang w:val="id-ID"/>
        </w:rPr>
      </w:pPr>
      <w:r w:rsidRPr="008C7C2E">
        <w:rPr>
          <w:noProof/>
          <w:lang w:val="id-ID" w:eastAsia="id-ID"/>
        </w:rPr>
        <w:pict>
          <v:line id="Straight Connector 33" o:spid="_x0000_s1049" style="position:absolute;left:0;text-align:left;z-index:251705344;visibility:visible" from="120.75pt,13.2pt" to="372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" strokeweight=".26mm">
            <v:stroke joinstyle="miter"/>
          </v:line>
        </w:pict>
      </w:r>
      <w:r w:rsidR="00670A70" w:rsidRPr="00F21467">
        <w:rPr>
          <w:b/>
          <w:lang w:val="id-ID"/>
        </w:rPr>
        <w:t>BEBAS ADMINISTRASI PROGRAM STUDI</w:t>
      </w:r>
    </w:p>
    <w:p w:rsidR="00670A70" w:rsidRPr="000927C7" w:rsidRDefault="00670A70" w:rsidP="00670A70">
      <w:pPr>
        <w:jc w:val="center"/>
      </w:pPr>
      <w:r w:rsidRPr="00F21467">
        <w:rPr>
          <w:lang w:val="id-ID"/>
        </w:rPr>
        <w:t>Nomor :        /UN19.1.31/TE/AK/201</w:t>
      </w:r>
      <w:r w:rsidR="000927C7">
        <w:t>4</w:t>
      </w:r>
    </w:p>
    <w:p w:rsidR="00670A70" w:rsidRPr="00F21467" w:rsidRDefault="00670A70" w:rsidP="00670A70">
      <w:pPr>
        <w:jc w:val="center"/>
        <w:rPr>
          <w:lang w:val="id-ID"/>
        </w:rPr>
      </w:pPr>
    </w:p>
    <w:p w:rsidR="00670A70" w:rsidRPr="00F21467" w:rsidRDefault="00670A70" w:rsidP="00670A70">
      <w:pPr>
        <w:jc w:val="both"/>
        <w:rPr>
          <w:lang w:val="id-ID"/>
        </w:rPr>
      </w:pPr>
    </w:p>
    <w:p w:rsidR="00670A70" w:rsidRPr="00F21467" w:rsidRDefault="00670A70" w:rsidP="00670A70">
      <w:pPr>
        <w:spacing w:line="360" w:lineRule="auto"/>
        <w:ind w:left="709"/>
        <w:jc w:val="both"/>
        <w:rPr>
          <w:lang w:val="id-ID"/>
        </w:rPr>
      </w:pPr>
      <w:r w:rsidRPr="00F21467">
        <w:rPr>
          <w:lang w:val="id-ID"/>
        </w:rPr>
        <w:t>Yang bertanda tangan di bawah ini, menerangkan bahwa :</w:t>
      </w:r>
    </w:p>
    <w:p w:rsidR="00670A70" w:rsidRPr="00F21467" w:rsidRDefault="00670A70" w:rsidP="00670A70">
      <w:pPr>
        <w:spacing w:line="360" w:lineRule="auto"/>
        <w:ind w:left="709"/>
        <w:jc w:val="both"/>
        <w:rPr>
          <w:lang w:val="id-ID"/>
        </w:rPr>
      </w:pPr>
      <w:r w:rsidRPr="00F21467">
        <w:rPr>
          <w:lang w:val="id-ID"/>
        </w:rPr>
        <w:tab/>
        <w:t>Nama</w:t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: </w:t>
      </w:r>
    </w:p>
    <w:p w:rsidR="00670A70" w:rsidRPr="00F21467" w:rsidRDefault="00670A70" w:rsidP="00670A70">
      <w:pPr>
        <w:spacing w:line="360" w:lineRule="auto"/>
        <w:ind w:left="709"/>
        <w:jc w:val="both"/>
        <w:rPr>
          <w:lang w:val="id-ID"/>
        </w:rPr>
      </w:pPr>
      <w:r w:rsidRPr="00F21467">
        <w:rPr>
          <w:lang w:val="id-ID"/>
        </w:rPr>
        <w:tab/>
        <w:t>NIM</w:t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: </w:t>
      </w:r>
    </w:p>
    <w:p w:rsidR="00670A70" w:rsidRPr="00F21467" w:rsidRDefault="00670A70" w:rsidP="00670A70">
      <w:pPr>
        <w:spacing w:line="360" w:lineRule="auto"/>
        <w:ind w:left="709"/>
        <w:jc w:val="both"/>
        <w:rPr>
          <w:lang w:val="id-ID"/>
        </w:rPr>
      </w:pPr>
      <w:r w:rsidRPr="00F21467">
        <w:rPr>
          <w:lang w:val="id-ID"/>
        </w:rPr>
        <w:t>Telah menyelesaikan persyaratan Tugas Akhir di Program Studi Teknik Elektro,  yaitu :</w:t>
      </w:r>
    </w:p>
    <w:p w:rsidR="00670A70" w:rsidRPr="00F21467" w:rsidRDefault="00920457" w:rsidP="00670A70">
      <w:pPr>
        <w:numPr>
          <w:ilvl w:val="0"/>
          <w:numId w:val="1"/>
        </w:numPr>
        <w:tabs>
          <w:tab w:val="clear" w:pos="928"/>
          <w:tab w:val="num" w:pos="1701"/>
        </w:tabs>
        <w:spacing w:line="360" w:lineRule="auto"/>
        <w:ind w:left="1560" w:hanging="284"/>
        <w:jc w:val="both"/>
        <w:rPr>
          <w:lang w:val="id-ID"/>
        </w:rPr>
      </w:pPr>
      <w:r w:rsidRPr="00F21467">
        <w:rPr>
          <w:lang w:val="id-ID"/>
        </w:rPr>
        <w:t>Buku</w:t>
      </w:r>
      <w:r w:rsidR="000927C7">
        <w:t xml:space="preserve"> </w:t>
      </w:r>
      <w:r w:rsidRPr="00F21467">
        <w:rPr>
          <w:lang w:val="id-ID"/>
        </w:rPr>
        <w:t>Laporan</w:t>
      </w:r>
      <w:r w:rsidR="000927C7">
        <w:t xml:space="preserve"> </w:t>
      </w:r>
      <w:r w:rsidRPr="00F21467">
        <w:rPr>
          <w:lang w:val="id-ID"/>
        </w:rPr>
        <w:t>Tugas</w:t>
      </w:r>
      <w:r w:rsidR="000927C7">
        <w:t xml:space="preserve"> </w:t>
      </w:r>
      <w:r w:rsidRPr="00F21467">
        <w:rPr>
          <w:lang w:val="id-ID"/>
        </w:rPr>
        <w:t>Akhir</w:t>
      </w:r>
      <w:r w:rsidR="000927C7">
        <w:t xml:space="preserve"> </w:t>
      </w:r>
      <w:r w:rsidRPr="00F21467">
        <w:rPr>
          <w:lang w:val="id-ID"/>
        </w:rPr>
        <w:t>dan CD</w:t>
      </w:r>
    </w:p>
    <w:p w:rsidR="00670A70" w:rsidRPr="00F21467" w:rsidRDefault="00670A70" w:rsidP="00670A70">
      <w:pPr>
        <w:numPr>
          <w:ilvl w:val="0"/>
          <w:numId w:val="1"/>
        </w:numPr>
        <w:tabs>
          <w:tab w:val="clear" w:pos="928"/>
          <w:tab w:val="num" w:pos="1701"/>
        </w:tabs>
        <w:spacing w:line="360" w:lineRule="auto"/>
        <w:ind w:left="1560" w:hanging="284"/>
        <w:jc w:val="both"/>
        <w:rPr>
          <w:lang w:val="id-ID"/>
        </w:rPr>
      </w:pPr>
      <w:r w:rsidRPr="00F21467">
        <w:rPr>
          <w:lang w:val="id-ID"/>
        </w:rPr>
        <w:t>Sumbangan</w:t>
      </w:r>
      <w:r w:rsidR="000927C7">
        <w:t xml:space="preserve"> </w:t>
      </w:r>
      <w:r w:rsidRPr="00F21467">
        <w:rPr>
          <w:lang w:val="id-ID"/>
        </w:rPr>
        <w:t>Pustaka Prodi</w:t>
      </w:r>
    </w:p>
    <w:p w:rsidR="00670A70" w:rsidRPr="00F21467" w:rsidRDefault="00670A70" w:rsidP="00670A70">
      <w:pPr>
        <w:numPr>
          <w:ilvl w:val="0"/>
          <w:numId w:val="1"/>
        </w:numPr>
        <w:tabs>
          <w:tab w:val="clear" w:pos="928"/>
          <w:tab w:val="num" w:pos="1701"/>
        </w:tabs>
        <w:spacing w:line="360" w:lineRule="auto"/>
        <w:ind w:left="1560" w:hanging="284"/>
        <w:jc w:val="both"/>
        <w:rPr>
          <w:lang w:val="id-ID"/>
        </w:rPr>
      </w:pPr>
      <w:r w:rsidRPr="00F21467">
        <w:rPr>
          <w:lang w:val="id-ID"/>
        </w:rPr>
        <w:t>Bio Data</w:t>
      </w:r>
    </w:p>
    <w:p w:rsidR="00670A70" w:rsidRPr="00F21467" w:rsidRDefault="00670A70" w:rsidP="00670A70">
      <w:pPr>
        <w:numPr>
          <w:ilvl w:val="0"/>
          <w:numId w:val="1"/>
        </w:numPr>
        <w:tabs>
          <w:tab w:val="clear" w:pos="928"/>
          <w:tab w:val="num" w:pos="1701"/>
        </w:tabs>
        <w:spacing w:line="360" w:lineRule="auto"/>
        <w:ind w:left="1560" w:hanging="284"/>
        <w:jc w:val="both"/>
        <w:rPr>
          <w:lang w:val="id-ID"/>
        </w:rPr>
      </w:pPr>
      <w:r w:rsidRPr="00F21467">
        <w:rPr>
          <w:lang w:val="id-ID"/>
        </w:rPr>
        <w:t>Surat</w:t>
      </w:r>
      <w:r w:rsidR="000927C7">
        <w:t xml:space="preserve"> </w:t>
      </w:r>
      <w:r w:rsidRPr="00F21467">
        <w:rPr>
          <w:lang w:val="id-ID"/>
        </w:rPr>
        <w:t>Keterangan</w:t>
      </w:r>
      <w:r w:rsidR="000927C7">
        <w:t xml:space="preserve"> </w:t>
      </w:r>
      <w:r w:rsidRPr="00F21467">
        <w:rPr>
          <w:lang w:val="id-ID"/>
        </w:rPr>
        <w:t>Bebas</w:t>
      </w:r>
      <w:r w:rsidR="000927C7">
        <w:t xml:space="preserve"> </w:t>
      </w:r>
      <w:r w:rsidRPr="00F21467">
        <w:rPr>
          <w:lang w:val="id-ID"/>
        </w:rPr>
        <w:t>Laboratorium</w:t>
      </w:r>
    </w:p>
    <w:p w:rsidR="00670A70" w:rsidRPr="00F21467" w:rsidRDefault="00670A70" w:rsidP="00670A70">
      <w:pPr>
        <w:numPr>
          <w:ilvl w:val="0"/>
          <w:numId w:val="1"/>
        </w:numPr>
        <w:tabs>
          <w:tab w:val="clear" w:pos="928"/>
          <w:tab w:val="num" w:pos="1701"/>
        </w:tabs>
        <w:spacing w:line="360" w:lineRule="auto"/>
        <w:ind w:left="1560" w:hanging="284"/>
        <w:jc w:val="both"/>
        <w:rPr>
          <w:lang w:val="id-ID"/>
        </w:rPr>
      </w:pPr>
      <w:r w:rsidRPr="00F21467">
        <w:rPr>
          <w:lang w:val="id-ID"/>
        </w:rPr>
        <w:t>Bukti</w:t>
      </w:r>
      <w:r w:rsidR="000927C7">
        <w:t xml:space="preserve"> </w:t>
      </w:r>
      <w:r w:rsidRPr="00F21467">
        <w:rPr>
          <w:lang w:val="id-ID"/>
        </w:rPr>
        <w:t>Penyerahan</w:t>
      </w:r>
      <w:r w:rsidR="000927C7">
        <w:t xml:space="preserve"> </w:t>
      </w:r>
      <w:r w:rsidRPr="00F21467">
        <w:rPr>
          <w:lang w:val="id-ID"/>
        </w:rPr>
        <w:t>Tugas</w:t>
      </w:r>
      <w:r w:rsidR="000927C7">
        <w:t xml:space="preserve"> </w:t>
      </w:r>
      <w:r w:rsidRPr="00F21467">
        <w:rPr>
          <w:lang w:val="id-ID"/>
        </w:rPr>
        <w:t>Akhir (Alat)</w:t>
      </w:r>
    </w:p>
    <w:p w:rsidR="00670A70" w:rsidRPr="00F21467" w:rsidRDefault="00670A70" w:rsidP="00670A70">
      <w:pPr>
        <w:ind w:left="709"/>
        <w:jc w:val="both"/>
        <w:rPr>
          <w:lang w:val="id-ID"/>
        </w:rPr>
      </w:pPr>
    </w:p>
    <w:p w:rsidR="00670A70" w:rsidRPr="00F21467" w:rsidRDefault="00670A70" w:rsidP="00670A70">
      <w:pPr>
        <w:ind w:left="709"/>
        <w:jc w:val="both"/>
        <w:rPr>
          <w:lang w:val="id-ID"/>
        </w:rPr>
      </w:pPr>
      <w:r w:rsidRPr="00F21467">
        <w:rPr>
          <w:lang w:val="id-ID"/>
        </w:rPr>
        <w:t>Demikianlah</w:t>
      </w:r>
      <w:r w:rsidR="00AC20F2">
        <w:t xml:space="preserve"> </w:t>
      </w:r>
      <w:r w:rsidRPr="00F21467">
        <w:rPr>
          <w:lang w:val="id-ID"/>
        </w:rPr>
        <w:t>Surat</w:t>
      </w:r>
      <w:r w:rsidR="00AC20F2">
        <w:t xml:space="preserve"> </w:t>
      </w:r>
      <w:r w:rsidRPr="00F21467">
        <w:rPr>
          <w:lang w:val="id-ID"/>
        </w:rPr>
        <w:t>Keterangan</w:t>
      </w:r>
      <w:r w:rsidR="00AC20F2">
        <w:t xml:space="preserve"> </w:t>
      </w:r>
      <w:r w:rsidRPr="00F21467">
        <w:rPr>
          <w:lang w:val="id-ID"/>
        </w:rPr>
        <w:t>ini</w:t>
      </w:r>
      <w:r w:rsidR="00AC20F2">
        <w:t xml:space="preserve"> </w:t>
      </w:r>
      <w:r w:rsidRPr="00F21467">
        <w:rPr>
          <w:lang w:val="id-ID"/>
        </w:rPr>
        <w:t>dibuat</w:t>
      </w:r>
      <w:r w:rsidR="00AC20F2">
        <w:t xml:space="preserve"> </w:t>
      </w:r>
      <w:r w:rsidRPr="00F21467">
        <w:rPr>
          <w:lang w:val="id-ID"/>
        </w:rPr>
        <w:t>untuk</w:t>
      </w:r>
      <w:r w:rsidR="00AC20F2">
        <w:t xml:space="preserve"> </w:t>
      </w:r>
      <w:r w:rsidRPr="00F21467">
        <w:rPr>
          <w:lang w:val="id-ID"/>
        </w:rPr>
        <w:t>dipergunakan</w:t>
      </w:r>
      <w:r w:rsidR="00AC20F2">
        <w:t xml:space="preserve"> </w:t>
      </w:r>
      <w:r w:rsidRPr="00F21467">
        <w:rPr>
          <w:lang w:val="id-ID"/>
        </w:rPr>
        <w:t>sebagaimana</w:t>
      </w:r>
      <w:r w:rsidR="00AC20F2">
        <w:t xml:space="preserve"> </w:t>
      </w:r>
      <w:r w:rsidRPr="00F21467">
        <w:rPr>
          <w:lang w:val="id-ID"/>
        </w:rPr>
        <w:t>mestinya.</w:t>
      </w:r>
    </w:p>
    <w:p w:rsidR="00670A70" w:rsidRPr="00F21467" w:rsidRDefault="00670A70" w:rsidP="00670A70">
      <w:pPr>
        <w:ind w:left="709"/>
        <w:jc w:val="both"/>
        <w:rPr>
          <w:lang w:val="id-ID"/>
        </w:rPr>
      </w:pPr>
    </w:p>
    <w:p w:rsidR="00670A70" w:rsidRPr="00F21467" w:rsidRDefault="00670A70" w:rsidP="00670A70">
      <w:pPr>
        <w:ind w:left="709"/>
        <w:jc w:val="both"/>
        <w:rPr>
          <w:lang w:val="id-ID"/>
        </w:rPr>
      </w:pPr>
    </w:p>
    <w:p w:rsidR="00670A70" w:rsidRPr="00F21467" w:rsidRDefault="00670A70" w:rsidP="00670A70">
      <w:pPr>
        <w:ind w:left="5760"/>
        <w:jc w:val="both"/>
        <w:rPr>
          <w:lang w:val="id-ID"/>
        </w:rPr>
      </w:pPr>
      <w:r w:rsidRPr="00F21467">
        <w:rPr>
          <w:lang w:val="id-ID"/>
        </w:rPr>
        <w:t xml:space="preserve">Pekanbaru, </w:t>
      </w:r>
    </w:p>
    <w:p w:rsidR="00670A70" w:rsidRPr="00F21467" w:rsidRDefault="00670A70" w:rsidP="00670A70">
      <w:pPr>
        <w:ind w:left="5760"/>
        <w:jc w:val="both"/>
        <w:rPr>
          <w:lang w:val="id-ID"/>
        </w:rPr>
      </w:pPr>
      <w:r w:rsidRPr="00F21467">
        <w:rPr>
          <w:lang w:val="id-ID"/>
        </w:rPr>
        <w:t xml:space="preserve">Ketua Prodi TeknikElektro </w:t>
      </w:r>
      <w:r w:rsidR="00581A51">
        <w:rPr>
          <w:lang w:val="id-ID"/>
        </w:rPr>
        <w:t>D3</w:t>
      </w:r>
      <w:r w:rsidRPr="00F21467">
        <w:rPr>
          <w:lang w:val="id-ID"/>
        </w:rPr>
        <w:t>,</w:t>
      </w:r>
    </w:p>
    <w:p w:rsidR="00670A70" w:rsidRPr="00F21467" w:rsidRDefault="00670A70" w:rsidP="00670A70">
      <w:pPr>
        <w:ind w:left="5760"/>
        <w:jc w:val="both"/>
        <w:rPr>
          <w:lang w:val="id-ID"/>
        </w:rPr>
      </w:pPr>
    </w:p>
    <w:p w:rsidR="00670A70" w:rsidRPr="00F21467" w:rsidRDefault="00670A70" w:rsidP="00920457">
      <w:pPr>
        <w:jc w:val="both"/>
        <w:rPr>
          <w:lang w:val="id-ID"/>
        </w:rPr>
      </w:pPr>
    </w:p>
    <w:p w:rsidR="00670A70" w:rsidRPr="00F21467" w:rsidRDefault="00670A70" w:rsidP="00670A70">
      <w:pPr>
        <w:ind w:left="5760"/>
        <w:jc w:val="both"/>
        <w:rPr>
          <w:lang w:val="id-ID"/>
        </w:rPr>
      </w:pPr>
    </w:p>
    <w:p w:rsidR="00670A70" w:rsidRPr="00F21467" w:rsidRDefault="00AC20F2" w:rsidP="00670A70">
      <w:pPr>
        <w:ind w:left="5760"/>
        <w:jc w:val="both"/>
        <w:rPr>
          <w:lang w:val="id-ID"/>
        </w:rPr>
      </w:pPr>
      <w:r>
        <w:t>Amir Hamzah.</w:t>
      </w:r>
      <w:r w:rsidR="00670A70" w:rsidRPr="00F21467">
        <w:rPr>
          <w:lang w:val="id-ID"/>
        </w:rPr>
        <w:t xml:space="preserve"> ST, MT</w:t>
      </w:r>
    </w:p>
    <w:p w:rsidR="00670A70" w:rsidRPr="00AC20F2" w:rsidRDefault="00670A70" w:rsidP="00670A70">
      <w:pPr>
        <w:ind w:left="5760"/>
        <w:jc w:val="both"/>
      </w:pPr>
      <w:r w:rsidRPr="00F21467">
        <w:rPr>
          <w:lang w:val="id-ID"/>
        </w:rPr>
        <w:t>NIP. 197</w:t>
      </w:r>
      <w:r w:rsidR="00AC20F2">
        <w:t>507052002121003</w:t>
      </w: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920457">
      <w:pPr>
        <w:jc w:val="both"/>
        <w:rPr>
          <w:lang w:val="id-ID"/>
        </w:rPr>
      </w:pPr>
    </w:p>
    <w:p w:rsidR="00920457" w:rsidRPr="00F21467" w:rsidRDefault="00920457" w:rsidP="00920457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>Catatan :</w:t>
      </w:r>
    </w:p>
    <w:p w:rsidR="00920457" w:rsidRPr="00F21467" w:rsidRDefault="00920457" w:rsidP="00920457">
      <w:pPr>
        <w:rPr>
          <w:sz w:val="20"/>
          <w:szCs w:val="20"/>
          <w:lang w:val="id-ID"/>
        </w:rPr>
      </w:pPr>
      <w:r w:rsidRPr="00F21467">
        <w:rPr>
          <w:sz w:val="20"/>
          <w:szCs w:val="20"/>
          <w:lang w:val="id-ID"/>
        </w:rPr>
        <w:t xml:space="preserve">Form ini ditandatangani Ka. Prodi </w:t>
      </w:r>
      <w:r w:rsidR="003478E4" w:rsidRPr="00F21467">
        <w:rPr>
          <w:sz w:val="20"/>
          <w:szCs w:val="20"/>
          <w:lang w:val="id-ID"/>
        </w:rPr>
        <w:t>setelah diparaf oleh staf administrasi.</w:t>
      </w:r>
    </w:p>
    <w:p w:rsidR="00920457" w:rsidRPr="00F21467" w:rsidRDefault="00920457" w:rsidP="00920457">
      <w:pPr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7272EC" w:rsidRPr="00F21467" w:rsidRDefault="007272EC" w:rsidP="00670A70">
      <w:pPr>
        <w:ind w:left="5760"/>
        <w:jc w:val="both"/>
        <w:rPr>
          <w:lang w:val="id-ID"/>
        </w:rPr>
      </w:pPr>
    </w:p>
    <w:p w:rsidR="00920457" w:rsidRPr="00F21467" w:rsidRDefault="00920457" w:rsidP="00670A70">
      <w:pPr>
        <w:ind w:left="5760"/>
        <w:jc w:val="both"/>
        <w:rPr>
          <w:lang w:val="id-ID"/>
        </w:rPr>
      </w:pPr>
    </w:p>
    <w:p w:rsidR="009772B1" w:rsidRPr="00F21467" w:rsidRDefault="008C7C2E" w:rsidP="003478E4">
      <w:pPr>
        <w:rPr>
          <w:b/>
          <w:u w:val="single"/>
          <w:lang w:val="id-ID"/>
        </w:rPr>
      </w:pPr>
      <w:r w:rsidRPr="008C7C2E">
        <w:rPr>
          <w:b/>
          <w:noProof/>
          <w:u w:val="single"/>
          <w:lang w:val="id-ID" w:eastAsia="id-ID"/>
        </w:rPr>
        <w:lastRenderedPageBreak/>
        <w:pict>
          <v:shape id="Text Box 32" o:spid="_x0000_s1046" type="#_x0000_t202" style="position:absolute;margin-left:453.65pt;margin-top:7.15pt;width:53.75pt;height:20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">
            <v:textbox>
              <w:txbxContent>
                <w:p w:rsidR="007707ED" w:rsidRPr="00B76F21" w:rsidRDefault="007707ED" w:rsidP="009772B1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AC20F2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-20</w:t>
                  </w:r>
                </w:p>
              </w:txbxContent>
            </v:textbox>
          </v:shape>
        </w:pict>
      </w:r>
    </w:p>
    <w:p w:rsidR="009772B1" w:rsidRPr="00F21467" w:rsidRDefault="009772B1" w:rsidP="009772B1">
      <w:pPr>
        <w:jc w:val="center"/>
        <w:rPr>
          <w:b/>
          <w:u w:val="single"/>
          <w:lang w:val="id-ID"/>
        </w:rPr>
      </w:pPr>
    </w:p>
    <w:p w:rsidR="00AC20F2" w:rsidRDefault="00AC20F2" w:rsidP="009772B1">
      <w:pPr>
        <w:jc w:val="center"/>
        <w:rPr>
          <w:b/>
          <w:u w:val="single"/>
        </w:rPr>
      </w:pPr>
    </w:p>
    <w:p w:rsidR="009772B1" w:rsidRPr="00F21467" w:rsidRDefault="009772B1" w:rsidP="009772B1">
      <w:pPr>
        <w:jc w:val="center"/>
        <w:rPr>
          <w:rFonts w:cstheme="minorHAnsi"/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SURAT PERNYATAAN </w:t>
      </w:r>
      <w:r w:rsidRPr="00F21467">
        <w:rPr>
          <w:rFonts w:cstheme="minorHAnsi"/>
          <w:b/>
          <w:u w:val="single"/>
          <w:lang w:val="id-ID"/>
        </w:rPr>
        <w:t xml:space="preserve">PERPANJANGAN WAKTU </w:t>
      </w:r>
      <w:r w:rsidR="007707ED">
        <w:rPr>
          <w:rFonts w:cstheme="minorHAnsi"/>
          <w:b/>
          <w:u w:val="single"/>
          <w:lang w:val="id-ID"/>
        </w:rPr>
        <w:t>TUGAS AKHIR</w:t>
      </w:r>
    </w:p>
    <w:p w:rsidR="009772B1" w:rsidRPr="00F21467" w:rsidRDefault="009772B1" w:rsidP="009772B1">
      <w:pPr>
        <w:jc w:val="center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AC20F2">
      <w:pPr>
        <w:spacing w:line="360" w:lineRule="auto"/>
        <w:ind w:left="426"/>
        <w:rPr>
          <w:lang w:val="id-ID"/>
        </w:rPr>
      </w:pPr>
      <w:r w:rsidRPr="00F21467">
        <w:rPr>
          <w:lang w:val="id-ID"/>
        </w:rPr>
        <w:t>Saya yang bertandatangan di bawahini:</w:t>
      </w:r>
    </w:p>
    <w:p w:rsidR="009772B1" w:rsidRPr="00F21467" w:rsidRDefault="009772B1" w:rsidP="00AC20F2">
      <w:pPr>
        <w:tabs>
          <w:tab w:val="left" w:pos="1560"/>
        </w:tabs>
        <w:spacing w:line="360" w:lineRule="auto"/>
        <w:ind w:left="426"/>
        <w:rPr>
          <w:lang w:val="id-ID"/>
        </w:rPr>
      </w:pPr>
      <w:r w:rsidRPr="00F21467">
        <w:rPr>
          <w:lang w:val="id-ID"/>
        </w:rPr>
        <w:t>Nama</w:t>
      </w:r>
      <w:r w:rsidRPr="00F21467">
        <w:rPr>
          <w:lang w:val="id-ID"/>
        </w:rPr>
        <w:tab/>
        <w:t>: ……………………………</w:t>
      </w:r>
    </w:p>
    <w:p w:rsidR="009772B1" w:rsidRPr="00F21467" w:rsidRDefault="009772B1" w:rsidP="00AC20F2">
      <w:pPr>
        <w:tabs>
          <w:tab w:val="left" w:pos="1560"/>
        </w:tabs>
        <w:spacing w:line="360" w:lineRule="auto"/>
        <w:ind w:left="426"/>
        <w:rPr>
          <w:lang w:val="id-ID"/>
        </w:rPr>
      </w:pPr>
      <w:r w:rsidRPr="00F21467">
        <w:rPr>
          <w:lang w:val="id-ID"/>
        </w:rPr>
        <w:t>Nim</w:t>
      </w:r>
      <w:r w:rsidRPr="00F21467">
        <w:rPr>
          <w:lang w:val="id-ID"/>
        </w:rPr>
        <w:tab/>
        <w:t>: ……………………………</w:t>
      </w: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spacing w:line="276" w:lineRule="auto"/>
        <w:ind w:left="426"/>
        <w:rPr>
          <w:lang w:val="id-ID"/>
        </w:rPr>
      </w:pPr>
      <w:r w:rsidRPr="00F21467">
        <w:rPr>
          <w:lang w:val="id-ID"/>
        </w:rPr>
        <w:t>Menyatakan</w:t>
      </w:r>
      <w:r w:rsidR="00AC20F2">
        <w:t xml:space="preserve"> </w:t>
      </w:r>
      <w:r w:rsidRPr="00F21467">
        <w:rPr>
          <w:lang w:val="id-ID"/>
        </w:rPr>
        <w:t>bahwa</w:t>
      </w:r>
      <w:r w:rsidR="00AC20F2">
        <w:t xml:space="preserve"> </w:t>
      </w:r>
      <w:r w:rsidRPr="00F21467">
        <w:rPr>
          <w:lang w:val="id-ID"/>
        </w:rPr>
        <w:t>akan</w:t>
      </w:r>
      <w:r w:rsidR="00AC20F2">
        <w:t xml:space="preserve"> </w:t>
      </w:r>
      <w:r w:rsidRPr="00F21467">
        <w:rPr>
          <w:lang w:val="id-ID"/>
        </w:rPr>
        <w:t>menyelesaikan</w:t>
      </w:r>
      <w:r w:rsidR="00AC20F2">
        <w:t xml:space="preserve"> </w:t>
      </w:r>
      <w:r w:rsidR="00AC20F2">
        <w:rPr>
          <w:lang w:val="id-ID"/>
        </w:rPr>
        <w:t>Tugas</w:t>
      </w:r>
      <w:r w:rsidR="00AC20F2">
        <w:t xml:space="preserve"> </w:t>
      </w:r>
      <w:r w:rsidR="007707ED">
        <w:rPr>
          <w:lang w:val="id-ID"/>
        </w:rPr>
        <w:t>Akhir</w:t>
      </w:r>
      <w:r w:rsidR="00AC20F2">
        <w:t xml:space="preserve"> </w:t>
      </w:r>
      <w:r w:rsidRPr="00F21467">
        <w:rPr>
          <w:lang w:val="id-ID"/>
        </w:rPr>
        <w:t>untuk</w:t>
      </w:r>
      <w:r w:rsidR="00AC20F2">
        <w:t xml:space="preserve"> </w:t>
      </w:r>
      <w:r w:rsidRPr="00F21467">
        <w:rPr>
          <w:lang w:val="id-ID"/>
        </w:rPr>
        <w:t>dapat</w:t>
      </w:r>
      <w:r w:rsidR="00AC20F2">
        <w:t xml:space="preserve"> </w:t>
      </w:r>
      <w:r w:rsidRPr="00F21467">
        <w:rPr>
          <w:lang w:val="id-ID"/>
        </w:rPr>
        <w:t>diajukan</w:t>
      </w:r>
      <w:r w:rsidR="00AC20F2">
        <w:t xml:space="preserve"> </w:t>
      </w:r>
      <w:r w:rsidRPr="00F21467">
        <w:rPr>
          <w:lang w:val="id-ID"/>
        </w:rPr>
        <w:t>ujian</w:t>
      </w:r>
      <w:r w:rsidR="00AC20F2">
        <w:t xml:space="preserve"> </w:t>
      </w:r>
      <w:r w:rsidRPr="00F21467">
        <w:rPr>
          <w:lang w:val="id-ID"/>
        </w:rPr>
        <w:t>sidang</w:t>
      </w:r>
      <w:r w:rsidR="00AC20F2">
        <w:t xml:space="preserve"> Tugas Akhir </w:t>
      </w:r>
      <w:r w:rsidRPr="00F21467">
        <w:rPr>
          <w:lang w:val="id-ID"/>
        </w:rPr>
        <w:t>Teknik</w:t>
      </w:r>
      <w:r w:rsidR="00AC20F2">
        <w:t xml:space="preserve"> </w:t>
      </w:r>
      <w:r w:rsidRPr="00F21467">
        <w:rPr>
          <w:lang w:val="id-ID"/>
        </w:rPr>
        <w:t>Elekro</w:t>
      </w:r>
      <w:r w:rsidR="00AC20F2">
        <w:t xml:space="preserve"> D3 </w:t>
      </w:r>
      <w:r w:rsidRPr="00F21467">
        <w:rPr>
          <w:lang w:val="id-ID"/>
        </w:rPr>
        <w:t>Fakultas</w:t>
      </w:r>
      <w:r w:rsidR="00AC20F2">
        <w:t xml:space="preserve"> </w:t>
      </w:r>
      <w:r w:rsidRPr="00F21467">
        <w:rPr>
          <w:lang w:val="id-ID"/>
        </w:rPr>
        <w:t>Teknik</w:t>
      </w:r>
      <w:r w:rsidR="00AC20F2">
        <w:t xml:space="preserve"> </w:t>
      </w:r>
      <w:r w:rsidRPr="00F21467">
        <w:rPr>
          <w:lang w:val="id-ID"/>
        </w:rPr>
        <w:t>Universitas Riau</w:t>
      </w:r>
      <w:r w:rsidR="00AC20F2">
        <w:t xml:space="preserve"> </w:t>
      </w:r>
      <w:r w:rsidRPr="00F21467">
        <w:rPr>
          <w:lang w:val="id-ID"/>
        </w:rPr>
        <w:t>dalam</w:t>
      </w:r>
      <w:r w:rsidR="00AC20F2">
        <w:t xml:space="preserve"> </w:t>
      </w:r>
      <w:r w:rsidRPr="00F21467">
        <w:rPr>
          <w:lang w:val="id-ID"/>
        </w:rPr>
        <w:t>waktu</w:t>
      </w:r>
      <w:r w:rsidR="00AC20F2">
        <w:t xml:space="preserve"> </w:t>
      </w:r>
      <w:r w:rsidRPr="00F21467">
        <w:rPr>
          <w:lang w:val="id-ID"/>
        </w:rPr>
        <w:t>satu</w:t>
      </w:r>
      <w:r w:rsidR="00AC20F2">
        <w:t xml:space="preserve"> </w:t>
      </w:r>
      <w:r w:rsidRPr="00F21467">
        <w:rPr>
          <w:lang w:val="id-ID"/>
        </w:rPr>
        <w:t>bulan</w:t>
      </w:r>
      <w:r w:rsidR="00AC20F2">
        <w:t xml:space="preserve"> </w:t>
      </w:r>
      <w:r w:rsidRPr="00F21467">
        <w:rPr>
          <w:lang w:val="id-ID"/>
        </w:rPr>
        <w:t>setelah</w:t>
      </w:r>
      <w:r w:rsidR="00AC20F2">
        <w:t xml:space="preserve"> </w:t>
      </w:r>
      <w:r w:rsidRPr="00F21467">
        <w:rPr>
          <w:lang w:val="id-ID"/>
        </w:rPr>
        <w:t>batas</w:t>
      </w:r>
      <w:r w:rsidR="00AC20F2">
        <w:t xml:space="preserve"> </w:t>
      </w:r>
      <w:r w:rsidRPr="00F21467">
        <w:rPr>
          <w:lang w:val="id-ID"/>
        </w:rPr>
        <w:t>akhir</w:t>
      </w:r>
      <w:r w:rsidR="00AC20F2">
        <w:t xml:space="preserve"> </w:t>
      </w:r>
      <w:r w:rsidRPr="00F21467">
        <w:rPr>
          <w:lang w:val="id-ID"/>
        </w:rPr>
        <w:t>waktu</w:t>
      </w:r>
      <w:r w:rsidR="00AC20F2">
        <w:t xml:space="preserve"> </w:t>
      </w:r>
      <w:r w:rsidRPr="00F21467">
        <w:rPr>
          <w:lang w:val="id-ID"/>
        </w:rPr>
        <w:t>pelaksanaan</w:t>
      </w:r>
      <w:r w:rsidR="00AC20F2">
        <w:t xml:space="preserve"> </w:t>
      </w:r>
      <w:r w:rsidR="007707ED">
        <w:rPr>
          <w:lang w:val="id-ID"/>
        </w:rPr>
        <w:t>Tugas Akhir</w:t>
      </w:r>
      <w:r w:rsidR="00AC20F2">
        <w:t>.</w:t>
      </w: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spacing w:line="276" w:lineRule="auto"/>
        <w:ind w:left="426"/>
        <w:rPr>
          <w:lang w:val="id-ID"/>
        </w:rPr>
      </w:pPr>
      <w:r w:rsidRPr="00F21467">
        <w:rPr>
          <w:lang w:val="id-ID"/>
        </w:rPr>
        <w:t>Jika</w:t>
      </w:r>
      <w:r w:rsidR="000461EB">
        <w:t xml:space="preserve"> </w:t>
      </w:r>
      <w:r w:rsidRPr="00F21467">
        <w:rPr>
          <w:lang w:val="id-ID"/>
        </w:rPr>
        <w:t>saya</w:t>
      </w:r>
      <w:r w:rsidR="000461EB">
        <w:t xml:space="preserve"> </w:t>
      </w:r>
      <w:r w:rsidRPr="00F21467">
        <w:rPr>
          <w:lang w:val="id-ID"/>
        </w:rPr>
        <w:t>tidak</w:t>
      </w:r>
      <w:r w:rsidR="000461EB">
        <w:t xml:space="preserve"> </w:t>
      </w:r>
      <w:r w:rsidRPr="00F21467">
        <w:rPr>
          <w:lang w:val="id-ID"/>
        </w:rPr>
        <w:t>dapat</w:t>
      </w:r>
      <w:r w:rsidR="000461EB">
        <w:t xml:space="preserve"> </w:t>
      </w:r>
      <w:r w:rsidRPr="00F21467">
        <w:rPr>
          <w:lang w:val="id-ID"/>
        </w:rPr>
        <w:t>menyelesaikan</w:t>
      </w:r>
      <w:r w:rsidR="000461EB">
        <w:t xml:space="preserve"> </w:t>
      </w:r>
      <w:r w:rsidR="007707ED">
        <w:rPr>
          <w:lang w:val="id-ID"/>
        </w:rPr>
        <w:t>Tugas Akhir</w:t>
      </w:r>
      <w:r w:rsidRPr="00F21467">
        <w:rPr>
          <w:lang w:val="id-ID"/>
        </w:rPr>
        <w:t>, maka</w:t>
      </w:r>
      <w:r w:rsidR="000461EB">
        <w:t xml:space="preserve"> </w:t>
      </w:r>
      <w:r w:rsidRPr="00F21467">
        <w:rPr>
          <w:lang w:val="id-ID"/>
        </w:rPr>
        <w:t>saya</w:t>
      </w:r>
      <w:r w:rsidR="000461EB">
        <w:t xml:space="preserve"> </w:t>
      </w:r>
      <w:r w:rsidRPr="00F21467">
        <w:rPr>
          <w:lang w:val="id-ID"/>
        </w:rPr>
        <w:t>akan</w:t>
      </w:r>
      <w:r w:rsidR="000461EB">
        <w:t xml:space="preserve"> </w:t>
      </w:r>
      <w:r w:rsidRPr="00F21467">
        <w:rPr>
          <w:lang w:val="id-ID"/>
        </w:rPr>
        <w:t>melakukan proses pengajuan</w:t>
      </w:r>
      <w:r w:rsidR="000461EB">
        <w:t xml:space="preserve"> </w:t>
      </w:r>
      <w:r w:rsidRPr="00F21467">
        <w:rPr>
          <w:lang w:val="id-ID"/>
        </w:rPr>
        <w:t>judul</w:t>
      </w:r>
      <w:r w:rsidR="000461EB">
        <w:t xml:space="preserve"> </w:t>
      </w:r>
      <w:r w:rsidRPr="00F21467">
        <w:rPr>
          <w:lang w:val="id-ID"/>
        </w:rPr>
        <w:t>proposal kembali.</w:t>
      </w: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  <w:r w:rsidRPr="00F21467">
        <w:rPr>
          <w:lang w:val="id-ID"/>
        </w:rPr>
        <w:t>Demikianlah</w:t>
      </w:r>
      <w:r w:rsidR="000461EB">
        <w:t xml:space="preserve"> </w:t>
      </w:r>
      <w:r w:rsidRPr="00F21467">
        <w:rPr>
          <w:lang w:val="id-ID"/>
        </w:rPr>
        <w:t>surat</w:t>
      </w:r>
      <w:r w:rsidR="000461EB">
        <w:t xml:space="preserve"> </w:t>
      </w:r>
      <w:r w:rsidRPr="00F21467">
        <w:rPr>
          <w:lang w:val="id-ID"/>
        </w:rPr>
        <w:t>pernyataan</w:t>
      </w:r>
      <w:r w:rsidR="000461EB">
        <w:t xml:space="preserve"> </w:t>
      </w:r>
      <w:r w:rsidRPr="00F21467">
        <w:rPr>
          <w:lang w:val="id-ID"/>
        </w:rPr>
        <w:t>ini</w:t>
      </w:r>
      <w:r w:rsidR="000461EB">
        <w:t xml:space="preserve"> </w:t>
      </w:r>
      <w:r w:rsidRPr="00F21467">
        <w:rPr>
          <w:lang w:val="id-ID"/>
        </w:rPr>
        <w:t>saya</w:t>
      </w:r>
      <w:r w:rsidR="000461EB">
        <w:t xml:space="preserve"> </w:t>
      </w:r>
      <w:r w:rsidRPr="00F21467">
        <w:rPr>
          <w:lang w:val="id-ID"/>
        </w:rPr>
        <w:t>buat</w:t>
      </w:r>
      <w:r w:rsidR="000461EB">
        <w:t xml:space="preserve"> </w:t>
      </w:r>
      <w:r w:rsidRPr="00F21467">
        <w:rPr>
          <w:lang w:val="id-ID"/>
        </w:rPr>
        <w:t>sebenarnya</w:t>
      </w:r>
      <w:r w:rsidR="000461EB">
        <w:t xml:space="preserve"> </w:t>
      </w:r>
      <w:r w:rsidRPr="00F21467">
        <w:rPr>
          <w:lang w:val="id-ID"/>
        </w:rPr>
        <w:t>tanpa</w:t>
      </w:r>
      <w:r w:rsidR="000461EB">
        <w:t xml:space="preserve"> </w:t>
      </w:r>
      <w:r w:rsidRPr="00F21467">
        <w:rPr>
          <w:lang w:val="id-ID"/>
        </w:rPr>
        <w:t>ada</w:t>
      </w:r>
      <w:r w:rsidR="000461EB">
        <w:t xml:space="preserve"> </w:t>
      </w:r>
      <w:r w:rsidRPr="00F21467">
        <w:rPr>
          <w:lang w:val="id-ID"/>
        </w:rPr>
        <w:t>paksaan</w:t>
      </w:r>
      <w:r w:rsidR="000461EB">
        <w:t xml:space="preserve"> </w:t>
      </w:r>
      <w:r w:rsidRPr="00F21467">
        <w:rPr>
          <w:lang w:val="id-ID"/>
        </w:rPr>
        <w:t>dari</w:t>
      </w:r>
      <w:r w:rsidR="000461EB">
        <w:t xml:space="preserve"> </w:t>
      </w:r>
      <w:r w:rsidRPr="00F21467">
        <w:rPr>
          <w:lang w:val="id-ID"/>
        </w:rPr>
        <w:t>pihak</w:t>
      </w:r>
      <w:r w:rsidR="000461EB">
        <w:t xml:space="preserve"> </w:t>
      </w:r>
      <w:r w:rsidRPr="00F21467">
        <w:rPr>
          <w:lang w:val="id-ID"/>
        </w:rPr>
        <w:t>manapun.</w:t>
      </w: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0461EB">
      <w:pPr>
        <w:ind w:left="426" w:firstLine="5528"/>
        <w:rPr>
          <w:lang w:val="id-ID"/>
        </w:rPr>
      </w:pPr>
      <w:r w:rsidRPr="00F21467">
        <w:rPr>
          <w:lang w:val="id-ID"/>
        </w:rPr>
        <w:t>Pekanbaru,…………………….</w:t>
      </w:r>
    </w:p>
    <w:p w:rsidR="009772B1" w:rsidRPr="00F21467" w:rsidRDefault="009772B1" w:rsidP="000461EB">
      <w:pPr>
        <w:ind w:left="426" w:firstLine="5528"/>
        <w:rPr>
          <w:lang w:val="id-ID"/>
        </w:rPr>
      </w:pPr>
      <w:r w:rsidRPr="00F21467">
        <w:rPr>
          <w:lang w:val="id-ID"/>
        </w:rPr>
        <w:t>Pembuat</w:t>
      </w:r>
      <w:r w:rsidR="000461EB">
        <w:t xml:space="preserve"> </w:t>
      </w:r>
      <w:r w:rsidRPr="00F21467">
        <w:rPr>
          <w:lang w:val="id-ID"/>
        </w:rPr>
        <w:t>pernyataan</w:t>
      </w:r>
    </w:p>
    <w:p w:rsidR="009772B1" w:rsidRPr="00F21467" w:rsidRDefault="009772B1" w:rsidP="000461EB">
      <w:pPr>
        <w:ind w:left="426" w:firstLine="5528"/>
        <w:rPr>
          <w:lang w:val="id-ID"/>
        </w:rPr>
      </w:pPr>
    </w:p>
    <w:p w:rsidR="009772B1" w:rsidRPr="00F21467" w:rsidRDefault="009772B1" w:rsidP="000461EB">
      <w:pPr>
        <w:ind w:left="426" w:firstLine="5528"/>
        <w:rPr>
          <w:lang w:val="id-ID"/>
        </w:rPr>
      </w:pPr>
    </w:p>
    <w:p w:rsidR="009772B1" w:rsidRPr="00F21467" w:rsidRDefault="009772B1" w:rsidP="000461EB">
      <w:pPr>
        <w:ind w:left="426" w:firstLine="5528"/>
        <w:rPr>
          <w:lang w:val="id-ID"/>
        </w:rPr>
      </w:pPr>
    </w:p>
    <w:p w:rsidR="009772B1" w:rsidRPr="00F21467" w:rsidRDefault="009772B1" w:rsidP="000461EB">
      <w:pPr>
        <w:ind w:left="426" w:firstLine="5528"/>
        <w:rPr>
          <w:lang w:val="id-ID"/>
        </w:rPr>
      </w:pPr>
    </w:p>
    <w:p w:rsidR="009772B1" w:rsidRPr="00F21467" w:rsidRDefault="009772B1" w:rsidP="000461EB">
      <w:pPr>
        <w:ind w:left="426" w:firstLine="5528"/>
        <w:rPr>
          <w:lang w:val="id-ID"/>
        </w:rPr>
      </w:pPr>
      <w:r w:rsidRPr="00F21467">
        <w:rPr>
          <w:lang w:val="id-ID"/>
        </w:rPr>
        <w:t>(………………………..….)</w:t>
      </w:r>
    </w:p>
    <w:p w:rsidR="009772B1" w:rsidRPr="00F21467" w:rsidRDefault="009772B1" w:rsidP="000461EB">
      <w:pPr>
        <w:ind w:left="426" w:firstLine="5528"/>
        <w:rPr>
          <w:lang w:val="id-ID"/>
        </w:rPr>
      </w:pPr>
      <w:r w:rsidRPr="00F21467">
        <w:rPr>
          <w:lang w:val="id-ID"/>
        </w:rPr>
        <w:t>NIM.</w:t>
      </w: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  <w:r w:rsidRPr="00F21467">
        <w:rPr>
          <w:lang w:val="id-ID"/>
        </w:rPr>
        <w:t>Mengetahui,</w:t>
      </w:r>
    </w:p>
    <w:p w:rsidR="009772B1" w:rsidRPr="00F21467" w:rsidRDefault="009772B1" w:rsidP="000461EB">
      <w:pPr>
        <w:tabs>
          <w:tab w:val="left" w:pos="5954"/>
        </w:tabs>
        <w:ind w:left="426"/>
        <w:rPr>
          <w:lang w:val="id-ID"/>
        </w:rPr>
      </w:pPr>
      <w:r w:rsidRPr="00F21467">
        <w:rPr>
          <w:lang w:val="id-ID"/>
        </w:rPr>
        <w:t>Program Studi</w:t>
      </w:r>
      <w:r w:rsidR="000461EB">
        <w:t xml:space="preserve"> </w:t>
      </w:r>
      <w:r w:rsidRPr="00F21467">
        <w:rPr>
          <w:lang w:val="id-ID"/>
        </w:rPr>
        <w:t xml:space="preserve">Elektro </w:t>
      </w:r>
      <w:r w:rsidR="00581A51">
        <w:rPr>
          <w:lang w:val="id-ID"/>
        </w:rPr>
        <w:t>D3</w:t>
      </w:r>
      <w:r w:rsidR="000461EB">
        <w:rPr>
          <w:lang w:val="id-ID"/>
        </w:rPr>
        <w:tab/>
      </w:r>
      <w:r w:rsidRPr="00F21467">
        <w:rPr>
          <w:lang w:val="id-ID"/>
        </w:rPr>
        <w:t>Orang tua/wali</w:t>
      </w:r>
      <w:r w:rsidR="000461EB">
        <w:t xml:space="preserve"> </w:t>
      </w:r>
      <w:r w:rsidRPr="00F21467">
        <w:rPr>
          <w:lang w:val="id-ID"/>
        </w:rPr>
        <w:t>mahasiswa</w:t>
      </w:r>
    </w:p>
    <w:p w:rsidR="009772B1" w:rsidRPr="00F21467" w:rsidRDefault="009772B1" w:rsidP="009772B1">
      <w:pPr>
        <w:ind w:left="426"/>
        <w:rPr>
          <w:lang w:val="id-ID"/>
        </w:rPr>
      </w:pPr>
      <w:r w:rsidRPr="00F21467">
        <w:rPr>
          <w:lang w:val="id-ID"/>
        </w:rPr>
        <w:t>Ketua,</w:t>
      </w: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ind w:left="426"/>
        <w:rPr>
          <w:lang w:val="id-ID"/>
        </w:rPr>
      </w:pPr>
    </w:p>
    <w:p w:rsidR="009772B1" w:rsidRPr="00F21467" w:rsidRDefault="009772B1" w:rsidP="009772B1">
      <w:pPr>
        <w:rPr>
          <w:lang w:val="id-ID"/>
        </w:rPr>
      </w:pPr>
    </w:p>
    <w:p w:rsidR="009772B1" w:rsidRPr="00F21467" w:rsidRDefault="000461EB" w:rsidP="000461EB">
      <w:pPr>
        <w:tabs>
          <w:tab w:val="left" w:pos="5954"/>
        </w:tabs>
        <w:ind w:firstLine="426"/>
        <w:rPr>
          <w:b/>
          <w:sz w:val="22"/>
          <w:szCs w:val="22"/>
          <w:u w:val="single"/>
          <w:lang w:val="id-ID"/>
        </w:rPr>
      </w:pPr>
      <w:r>
        <w:rPr>
          <w:b/>
          <w:sz w:val="22"/>
          <w:szCs w:val="22"/>
          <w:u w:val="single"/>
        </w:rPr>
        <w:t>Amir Hamzah,</w:t>
      </w:r>
      <w:r>
        <w:rPr>
          <w:b/>
          <w:sz w:val="22"/>
          <w:szCs w:val="22"/>
          <w:u w:val="single"/>
          <w:lang w:val="id-ID"/>
        </w:rPr>
        <w:t xml:space="preserve">  ST</w:t>
      </w:r>
      <w:r>
        <w:rPr>
          <w:b/>
          <w:sz w:val="22"/>
          <w:szCs w:val="22"/>
          <w:u w:val="single"/>
        </w:rPr>
        <w:t xml:space="preserve">. </w:t>
      </w:r>
      <w:r w:rsidR="009772B1" w:rsidRPr="00F21467">
        <w:rPr>
          <w:b/>
          <w:sz w:val="22"/>
          <w:szCs w:val="22"/>
          <w:u w:val="single"/>
          <w:lang w:val="id-ID"/>
        </w:rPr>
        <w:t>MT</w:t>
      </w:r>
      <w:r w:rsidR="009772B1" w:rsidRPr="00F21467">
        <w:rPr>
          <w:b/>
          <w:lang w:val="id-ID"/>
        </w:rPr>
        <w:tab/>
      </w:r>
      <w:r w:rsidR="009772B1" w:rsidRPr="00F21467">
        <w:rPr>
          <w:bCs/>
          <w:lang w:val="id-ID"/>
        </w:rPr>
        <w:t>(……………………………)</w:t>
      </w:r>
    </w:p>
    <w:p w:rsidR="005D348E" w:rsidRPr="000461EB" w:rsidRDefault="009772B1" w:rsidP="000461EB">
      <w:pPr>
        <w:ind w:firstLine="426"/>
        <w:rPr>
          <w:b/>
          <w:u w:val="single"/>
        </w:rPr>
      </w:pPr>
      <w:r w:rsidRPr="00F21467">
        <w:rPr>
          <w:sz w:val="22"/>
          <w:szCs w:val="22"/>
          <w:lang w:val="id-ID"/>
        </w:rPr>
        <w:t>NIP.197</w:t>
      </w:r>
      <w:r w:rsidR="000461EB">
        <w:rPr>
          <w:sz w:val="22"/>
          <w:szCs w:val="22"/>
        </w:rPr>
        <w:t>507052002121003</w:t>
      </w:r>
    </w:p>
    <w:p w:rsidR="009772B1" w:rsidRPr="00F21467" w:rsidRDefault="009772B1" w:rsidP="00DC60ED">
      <w:pPr>
        <w:jc w:val="center"/>
        <w:rPr>
          <w:b/>
          <w:u w:val="single"/>
          <w:lang w:val="id-ID"/>
        </w:rPr>
      </w:pPr>
    </w:p>
    <w:p w:rsidR="009772B1" w:rsidRPr="00F21467" w:rsidRDefault="009772B1" w:rsidP="00DC60ED">
      <w:pPr>
        <w:jc w:val="center"/>
        <w:rPr>
          <w:b/>
          <w:u w:val="single"/>
          <w:lang w:val="id-ID"/>
        </w:rPr>
      </w:pPr>
    </w:p>
    <w:p w:rsidR="009772B1" w:rsidRPr="00F21467" w:rsidRDefault="009772B1" w:rsidP="00DC60ED">
      <w:pPr>
        <w:jc w:val="center"/>
        <w:rPr>
          <w:b/>
          <w:u w:val="single"/>
          <w:lang w:val="id-ID"/>
        </w:rPr>
      </w:pPr>
    </w:p>
    <w:p w:rsidR="009772B1" w:rsidRPr="00F21467" w:rsidRDefault="009772B1" w:rsidP="00DC60ED">
      <w:pPr>
        <w:jc w:val="center"/>
        <w:rPr>
          <w:b/>
          <w:u w:val="single"/>
          <w:lang w:val="id-ID"/>
        </w:rPr>
      </w:pPr>
    </w:p>
    <w:p w:rsidR="009772B1" w:rsidRPr="00F21467" w:rsidRDefault="009772B1" w:rsidP="003478E4">
      <w:pPr>
        <w:rPr>
          <w:b/>
          <w:u w:val="single"/>
          <w:lang w:val="id-ID"/>
        </w:rPr>
      </w:pPr>
    </w:p>
    <w:p w:rsidR="009772B1" w:rsidRPr="00F21467" w:rsidRDefault="009772B1" w:rsidP="00DC60ED">
      <w:pPr>
        <w:jc w:val="center"/>
        <w:rPr>
          <w:b/>
          <w:u w:val="single"/>
          <w:lang w:val="id-ID"/>
        </w:rPr>
      </w:pPr>
    </w:p>
    <w:p w:rsidR="007272EC" w:rsidRPr="00F21467" w:rsidRDefault="007272EC" w:rsidP="00DC60ED">
      <w:pPr>
        <w:jc w:val="center"/>
        <w:rPr>
          <w:b/>
          <w:u w:val="single"/>
          <w:lang w:val="id-ID"/>
        </w:rPr>
      </w:pPr>
    </w:p>
    <w:p w:rsidR="007272EC" w:rsidRPr="00F21467" w:rsidRDefault="007272EC" w:rsidP="00DC60ED">
      <w:pPr>
        <w:jc w:val="center"/>
        <w:rPr>
          <w:b/>
          <w:u w:val="single"/>
          <w:lang w:val="id-ID"/>
        </w:rPr>
      </w:pPr>
    </w:p>
    <w:p w:rsidR="009772B1" w:rsidRPr="00F21467" w:rsidRDefault="009772B1" w:rsidP="00DC60ED">
      <w:pPr>
        <w:jc w:val="center"/>
        <w:rPr>
          <w:b/>
          <w:u w:val="single"/>
          <w:lang w:val="id-ID"/>
        </w:rPr>
      </w:pPr>
    </w:p>
    <w:p w:rsidR="00DC60ED" w:rsidRPr="00F21467" w:rsidRDefault="00DC60ED" w:rsidP="00DC60ED">
      <w:pPr>
        <w:jc w:val="center"/>
        <w:rPr>
          <w:rFonts w:cstheme="minorHAnsi"/>
          <w:b/>
          <w:u w:val="single"/>
          <w:lang w:val="id-ID"/>
        </w:rPr>
      </w:pPr>
      <w:r w:rsidRPr="00F21467">
        <w:rPr>
          <w:b/>
          <w:u w:val="single"/>
          <w:lang w:val="id-ID"/>
        </w:rPr>
        <w:t xml:space="preserve">FORM </w:t>
      </w:r>
      <w:r w:rsidRPr="00F21467">
        <w:rPr>
          <w:rFonts w:cstheme="minorHAnsi"/>
          <w:b/>
          <w:u w:val="single"/>
          <w:lang w:val="id-ID"/>
        </w:rPr>
        <w:t>PENGGANTIAN PEMBIMBING</w:t>
      </w:r>
    </w:p>
    <w:p w:rsidR="00DC60ED" w:rsidRPr="00F21467" w:rsidRDefault="00DC60ED" w:rsidP="00DC60ED">
      <w:pPr>
        <w:jc w:val="center"/>
        <w:rPr>
          <w:lang w:val="id-ID"/>
        </w:rPr>
      </w:pPr>
    </w:p>
    <w:p w:rsidR="00DC60ED" w:rsidRPr="00F21467" w:rsidRDefault="00DC60ED" w:rsidP="00DC60ED">
      <w:pPr>
        <w:ind w:left="426"/>
        <w:rPr>
          <w:lang w:val="id-ID"/>
        </w:rPr>
      </w:pPr>
    </w:p>
    <w:p w:rsidR="00DC60ED" w:rsidRPr="00F21467" w:rsidRDefault="00DC60ED" w:rsidP="00DC60ED">
      <w:pPr>
        <w:ind w:left="426"/>
        <w:rPr>
          <w:lang w:val="id-ID"/>
        </w:rPr>
      </w:pPr>
    </w:p>
    <w:p w:rsidR="00DC60ED" w:rsidRPr="00F21467" w:rsidRDefault="00DC60ED" w:rsidP="00DC60ED">
      <w:pPr>
        <w:spacing w:line="276" w:lineRule="auto"/>
        <w:ind w:left="426"/>
        <w:rPr>
          <w:lang w:val="id-ID"/>
        </w:rPr>
      </w:pPr>
      <w:r w:rsidRPr="00F21467">
        <w:rPr>
          <w:lang w:val="id-ID"/>
        </w:rPr>
        <w:t>KepadaYth:</w:t>
      </w:r>
    </w:p>
    <w:p w:rsidR="00DC60ED" w:rsidRPr="00F21467" w:rsidRDefault="008C7C2E" w:rsidP="00DC60ED">
      <w:pPr>
        <w:spacing w:line="276" w:lineRule="auto"/>
        <w:ind w:left="426"/>
        <w:rPr>
          <w:lang w:val="id-ID"/>
        </w:rPr>
      </w:pPr>
      <w:r w:rsidRPr="008C7C2E">
        <w:rPr>
          <w:noProof/>
          <w:lang w:val="id-ID" w:eastAsia="id-ID"/>
        </w:rPr>
        <w:pict>
          <v:shape id="Text Box 19" o:spid="_x0000_s1047" type="#_x0000_t202" style="position:absolute;left:0;text-align:left;margin-left:448.45pt;margin-top:-78.55pt;width:53.75pt;height:20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">
            <v:textbox>
              <w:txbxContent>
                <w:p w:rsidR="007707ED" w:rsidRPr="00B76F21" w:rsidRDefault="007707ED" w:rsidP="00DC60ED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0461EB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-21</w:t>
                  </w:r>
                </w:p>
              </w:txbxContent>
            </v:textbox>
          </v:shape>
        </w:pict>
      </w:r>
      <w:r w:rsidR="00DC60ED" w:rsidRPr="00F21467">
        <w:rPr>
          <w:lang w:val="id-ID"/>
        </w:rPr>
        <w:t xml:space="preserve">Ketua Program Studi </w:t>
      </w:r>
      <w:r w:rsidR="00581A51">
        <w:rPr>
          <w:lang w:val="id-ID"/>
        </w:rPr>
        <w:t>D3</w:t>
      </w:r>
      <w:r w:rsidR="00DC60ED" w:rsidRPr="00F21467">
        <w:rPr>
          <w:lang w:val="id-ID"/>
        </w:rPr>
        <w:t xml:space="preserve"> TeknikElektro</w:t>
      </w:r>
    </w:p>
    <w:p w:rsidR="00DC60ED" w:rsidRPr="00F21467" w:rsidRDefault="00DC60ED" w:rsidP="00DC60ED">
      <w:pPr>
        <w:spacing w:line="276" w:lineRule="auto"/>
        <w:ind w:left="426"/>
        <w:rPr>
          <w:lang w:val="id-ID"/>
        </w:rPr>
      </w:pPr>
      <w:r w:rsidRPr="00F21467">
        <w:rPr>
          <w:lang w:val="id-ID"/>
        </w:rPr>
        <w:t>Fakultas</w:t>
      </w:r>
      <w:r w:rsidR="000461EB">
        <w:t xml:space="preserve"> </w:t>
      </w:r>
      <w:r w:rsidRPr="00F21467">
        <w:rPr>
          <w:lang w:val="id-ID"/>
        </w:rPr>
        <w:t>Teknik</w:t>
      </w:r>
      <w:r w:rsidR="000461EB">
        <w:t xml:space="preserve"> </w:t>
      </w:r>
      <w:r w:rsidRPr="00F21467">
        <w:rPr>
          <w:lang w:val="id-ID"/>
        </w:rPr>
        <w:t>Universitas Riau</w:t>
      </w:r>
    </w:p>
    <w:p w:rsidR="00DC60ED" w:rsidRPr="00F21467" w:rsidRDefault="00DC60ED" w:rsidP="00DC60ED">
      <w:pPr>
        <w:spacing w:line="276" w:lineRule="auto"/>
        <w:ind w:left="426"/>
        <w:rPr>
          <w:lang w:val="id-ID"/>
        </w:rPr>
      </w:pPr>
    </w:p>
    <w:p w:rsidR="00DC60ED" w:rsidRPr="00F21467" w:rsidRDefault="00DC60ED" w:rsidP="00DC60ED">
      <w:pPr>
        <w:spacing w:line="360" w:lineRule="auto"/>
        <w:ind w:left="426"/>
        <w:rPr>
          <w:lang w:val="id-ID"/>
        </w:rPr>
      </w:pPr>
      <w:r w:rsidRPr="00F21467">
        <w:rPr>
          <w:lang w:val="id-ID"/>
        </w:rPr>
        <w:t>Bersama</w:t>
      </w:r>
      <w:r w:rsidR="000461EB">
        <w:t xml:space="preserve"> </w:t>
      </w:r>
      <w:r w:rsidRPr="00F21467">
        <w:rPr>
          <w:lang w:val="id-ID"/>
        </w:rPr>
        <w:t>ini</w:t>
      </w:r>
      <w:r w:rsidR="000461EB">
        <w:t xml:space="preserve"> </w:t>
      </w:r>
      <w:r w:rsidRPr="00F21467">
        <w:rPr>
          <w:lang w:val="id-ID"/>
        </w:rPr>
        <w:t>disampaikan</w:t>
      </w:r>
      <w:r w:rsidR="000461EB">
        <w:t xml:space="preserve"> </w:t>
      </w:r>
      <w:r w:rsidRPr="00F21467">
        <w:rPr>
          <w:lang w:val="id-ID"/>
        </w:rPr>
        <w:t>bahwa</w:t>
      </w:r>
      <w:r w:rsidR="000461EB">
        <w:t xml:space="preserve"> </w:t>
      </w:r>
      <w:r w:rsidRPr="00F21467">
        <w:rPr>
          <w:lang w:val="id-ID"/>
        </w:rPr>
        <w:t>dengan</w:t>
      </w:r>
      <w:r w:rsidR="000461EB">
        <w:t xml:space="preserve"> </w:t>
      </w:r>
      <w:r w:rsidR="009772B1" w:rsidRPr="00F21467">
        <w:rPr>
          <w:lang w:val="id-ID"/>
        </w:rPr>
        <w:t>alasan</w:t>
      </w:r>
      <w:r w:rsidRPr="00F21467">
        <w:rPr>
          <w:lang w:val="id-ID"/>
        </w:rPr>
        <w:t>:</w:t>
      </w:r>
    </w:p>
    <w:p w:rsidR="00DC60ED" w:rsidRPr="00F21467" w:rsidRDefault="00DC60ED" w:rsidP="00DC60ED">
      <w:pPr>
        <w:spacing w:line="360" w:lineRule="auto"/>
        <w:ind w:left="426"/>
        <w:rPr>
          <w:lang w:val="id-ID"/>
        </w:rPr>
      </w:pPr>
      <w:r w:rsidRPr="00F21467">
        <w:rPr>
          <w:lang w:val="id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C60ED" w:rsidRPr="00F21467" w:rsidRDefault="00DC60ED" w:rsidP="00DC60ED">
      <w:pPr>
        <w:spacing w:line="276" w:lineRule="auto"/>
        <w:ind w:left="426"/>
        <w:rPr>
          <w:lang w:val="id-ID"/>
        </w:rPr>
      </w:pPr>
    </w:p>
    <w:p w:rsidR="00DC60ED" w:rsidRPr="00F21467" w:rsidRDefault="000461EB" w:rsidP="00DC60ED">
      <w:pPr>
        <w:spacing w:line="360" w:lineRule="auto"/>
        <w:ind w:left="426"/>
        <w:rPr>
          <w:lang w:val="id-ID"/>
        </w:rPr>
      </w:pPr>
      <w:r w:rsidRPr="00F21467">
        <w:rPr>
          <w:lang w:val="id-ID"/>
        </w:rPr>
        <w:t>M</w:t>
      </w:r>
      <w:r w:rsidR="00DC60ED" w:rsidRPr="00F21467">
        <w:rPr>
          <w:lang w:val="id-ID"/>
        </w:rPr>
        <w:t>aka</w:t>
      </w:r>
      <w:r>
        <w:t xml:space="preserve"> </w:t>
      </w:r>
      <w:r w:rsidR="00DC60ED" w:rsidRPr="00F21467">
        <w:rPr>
          <w:lang w:val="id-ID"/>
        </w:rPr>
        <w:t>saya</w:t>
      </w:r>
      <w:r>
        <w:t xml:space="preserve"> </w:t>
      </w:r>
      <w:r w:rsidR="00DC60ED" w:rsidRPr="00F21467">
        <w:rPr>
          <w:lang w:val="id-ID"/>
        </w:rPr>
        <w:t>tidak</w:t>
      </w:r>
      <w:r>
        <w:t xml:space="preserve"> </w:t>
      </w:r>
      <w:r w:rsidR="00DC60ED" w:rsidRPr="00F21467">
        <w:rPr>
          <w:lang w:val="id-ID"/>
        </w:rPr>
        <w:t>dapat</w:t>
      </w:r>
      <w:r>
        <w:t xml:space="preserve"> </w:t>
      </w:r>
      <w:r w:rsidR="00DC60ED" w:rsidRPr="00F21467">
        <w:rPr>
          <w:lang w:val="id-ID"/>
        </w:rPr>
        <w:t>melanjutkan</w:t>
      </w:r>
      <w:r>
        <w:t xml:space="preserve"> </w:t>
      </w:r>
      <w:r w:rsidR="00DC60ED" w:rsidRPr="00F21467">
        <w:rPr>
          <w:lang w:val="id-ID"/>
        </w:rPr>
        <w:t>pembimbingan</w:t>
      </w:r>
      <w:r>
        <w:t xml:space="preserve"> </w:t>
      </w:r>
      <w:r w:rsidR="007707ED">
        <w:rPr>
          <w:lang w:val="id-ID"/>
        </w:rPr>
        <w:t>Tugas Akhir</w:t>
      </w:r>
      <w:r>
        <w:t xml:space="preserve"> </w:t>
      </w:r>
      <w:r w:rsidR="00DC60ED" w:rsidRPr="00F21467">
        <w:rPr>
          <w:lang w:val="id-ID"/>
        </w:rPr>
        <w:t>untuk</w:t>
      </w:r>
      <w:r>
        <w:t xml:space="preserve"> </w:t>
      </w:r>
      <w:r w:rsidR="00DC60ED" w:rsidRPr="00F21467">
        <w:rPr>
          <w:lang w:val="id-ID"/>
        </w:rPr>
        <w:t>mahasiswa</w:t>
      </w:r>
      <w:r>
        <w:t xml:space="preserve"> </w:t>
      </w:r>
      <w:r w:rsidR="00DC60ED" w:rsidRPr="00F21467">
        <w:rPr>
          <w:lang w:val="id-ID"/>
        </w:rPr>
        <w:t>berikut</w:t>
      </w:r>
      <w:r>
        <w:t xml:space="preserve"> </w:t>
      </w:r>
      <w:r w:rsidR="00DC60ED" w:rsidRPr="00F21467">
        <w:rPr>
          <w:lang w:val="id-ID"/>
        </w:rPr>
        <w:t>ini:</w:t>
      </w:r>
    </w:p>
    <w:p w:rsidR="00DC60ED" w:rsidRPr="00F21467" w:rsidRDefault="00DC60ED" w:rsidP="00DC60ED">
      <w:pPr>
        <w:tabs>
          <w:tab w:val="left" w:pos="1134"/>
        </w:tabs>
        <w:spacing w:line="360" w:lineRule="auto"/>
        <w:ind w:left="426"/>
        <w:rPr>
          <w:lang w:val="id-ID"/>
        </w:rPr>
      </w:pPr>
      <w:r w:rsidRPr="00F21467">
        <w:rPr>
          <w:lang w:val="id-ID"/>
        </w:rPr>
        <w:t>Nama</w:t>
      </w:r>
      <w:r w:rsidRPr="00F21467">
        <w:rPr>
          <w:lang w:val="id-ID"/>
        </w:rPr>
        <w:tab/>
        <w:t>: ……………………………</w:t>
      </w:r>
    </w:p>
    <w:p w:rsidR="00DC60ED" w:rsidRPr="00F21467" w:rsidRDefault="00DC60ED" w:rsidP="00DC60ED">
      <w:pPr>
        <w:tabs>
          <w:tab w:val="left" w:pos="1134"/>
        </w:tabs>
        <w:spacing w:line="360" w:lineRule="auto"/>
        <w:ind w:left="426"/>
        <w:rPr>
          <w:lang w:val="id-ID"/>
        </w:rPr>
      </w:pPr>
      <w:r w:rsidRPr="00F21467">
        <w:rPr>
          <w:lang w:val="id-ID"/>
        </w:rPr>
        <w:t>NIM</w:t>
      </w:r>
      <w:r w:rsidRPr="00F21467">
        <w:rPr>
          <w:lang w:val="id-ID"/>
        </w:rPr>
        <w:tab/>
        <w:t>: ……………………………</w:t>
      </w:r>
    </w:p>
    <w:p w:rsidR="00DC60ED" w:rsidRPr="00F21467" w:rsidRDefault="00DC60ED" w:rsidP="00DC60ED">
      <w:pPr>
        <w:tabs>
          <w:tab w:val="left" w:pos="1134"/>
        </w:tabs>
        <w:spacing w:line="276" w:lineRule="auto"/>
        <w:ind w:left="426"/>
        <w:rPr>
          <w:lang w:val="id-ID"/>
        </w:rPr>
      </w:pPr>
    </w:p>
    <w:p w:rsidR="00DC60ED" w:rsidRPr="00F21467" w:rsidRDefault="00DC60ED" w:rsidP="00DC60ED">
      <w:pPr>
        <w:tabs>
          <w:tab w:val="left" w:pos="1134"/>
        </w:tabs>
        <w:spacing w:line="276" w:lineRule="auto"/>
        <w:ind w:left="426"/>
        <w:rPr>
          <w:lang w:val="id-ID"/>
        </w:rPr>
      </w:pPr>
    </w:p>
    <w:p w:rsidR="00DC60ED" w:rsidRPr="00F21467" w:rsidRDefault="000461EB" w:rsidP="000461EB">
      <w:pPr>
        <w:tabs>
          <w:tab w:val="left" w:pos="5812"/>
        </w:tabs>
        <w:ind w:left="426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 w:rsidR="00DC60ED" w:rsidRPr="00F21467">
        <w:rPr>
          <w:lang w:val="id-ID"/>
        </w:rPr>
        <w:t>Pekanbaru, ………………………</w:t>
      </w:r>
    </w:p>
    <w:p w:rsidR="00DC60ED" w:rsidRPr="00F21467" w:rsidRDefault="00DC60ED" w:rsidP="000461EB">
      <w:pPr>
        <w:tabs>
          <w:tab w:val="left" w:pos="5812"/>
        </w:tabs>
        <w:ind w:left="426"/>
        <w:rPr>
          <w:lang w:val="id-ID"/>
        </w:rPr>
      </w:pPr>
      <w:r w:rsidRPr="00F21467">
        <w:rPr>
          <w:lang w:val="id-ID"/>
        </w:rPr>
        <w:t>Koordinator</w:t>
      </w:r>
      <w:r w:rsidR="00D86A52">
        <w:t xml:space="preserve"> </w:t>
      </w:r>
      <w:r w:rsidR="007707ED">
        <w:rPr>
          <w:lang w:val="id-ID"/>
        </w:rPr>
        <w:t>T</w:t>
      </w:r>
      <w:r w:rsidR="00D86A52">
        <w:t>A</w:t>
      </w:r>
      <w:r w:rsidR="000461EB">
        <w:rPr>
          <w:lang w:val="id-ID"/>
        </w:rPr>
        <w:tab/>
      </w:r>
      <w:r w:rsidRPr="00F21467">
        <w:rPr>
          <w:lang w:val="id-ID"/>
        </w:rPr>
        <w:t>Pembimbing 1</w:t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</w:p>
    <w:p w:rsidR="00DC60ED" w:rsidRPr="00F21467" w:rsidRDefault="00DC60ED" w:rsidP="00DC60ED">
      <w:pPr>
        <w:ind w:left="426"/>
        <w:rPr>
          <w:lang w:val="id-ID"/>
        </w:rPr>
      </w:pPr>
    </w:p>
    <w:p w:rsidR="00DC60ED" w:rsidRPr="00F21467" w:rsidRDefault="00DC60ED" w:rsidP="00DC60ED">
      <w:pPr>
        <w:ind w:left="426"/>
        <w:rPr>
          <w:lang w:val="id-ID"/>
        </w:rPr>
      </w:pPr>
    </w:p>
    <w:p w:rsidR="00DC60ED" w:rsidRPr="00F21467" w:rsidRDefault="00DC60ED" w:rsidP="00DC60ED">
      <w:pPr>
        <w:ind w:left="426"/>
        <w:rPr>
          <w:lang w:val="id-ID"/>
        </w:rPr>
      </w:pPr>
    </w:p>
    <w:p w:rsidR="00DC60ED" w:rsidRPr="00F21467" w:rsidRDefault="00DC60ED" w:rsidP="00DC60ED">
      <w:pPr>
        <w:ind w:left="426"/>
        <w:rPr>
          <w:lang w:val="id-ID"/>
        </w:rPr>
      </w:pPr>
    </w:p>
    <w:p w:rsidR="009772B1" w:rsidRPr="00F21467" w:rsidRDefault="009772B1" w:rsidP="000461EB">
      <w:pPr>
        <w:tabs>
          <w:tab w:val="left" w:pos="5812"/>
        </w:tabs>
        <w:ind w:left="426"/>
        <w:rPr>
          <w:bCs/>
          <w:color w:val="000000"/>
          <w:lang w:val="id-ID"/>
        </w:rPr>
      </w:pPr>
      <w:r w:rsidRPr="00F21467">
        <w:rPr>
          <w:b/>
          <w:u w:val="single"/>
          <w:lang w:val="id-ID"/>
        </w:rPr>
        <w:t xml:space="preserve">DR. </w:t>
      </w:r>
      <w:r w:rsidRPr="00F21467">
        <w:rPr>
          <w:b/>
          <w:bCs/>
          <w:color w:val="000000"/>
          <w:u w:val="single"/>
          <w:lang w:val="id-ID"/>
        </w:rPr>
        <w:t>YusnitaRahayu, ST., M.Eng</w:t>
      </w:r>
      <w:r w:rsidR="000461EB">
        <w:rPr>
          <w:bCs/>
          <w:color w:val="000000"/>
          <w:lang w:val="id-ID"/>
        </w:rPr>
        <w:tab/>
      </w:r>
      <w:r w:rsidRPr="00F21467">
        <w:rPr>
          <w:bCs/>
          <w:color w:val="000000"/>
          <w:lang w:val="id-ID"/>
        </w:rPr>
        <w:t>(.................................................)</w:t>
      </w:r>
    </w:p>
    <w:p w:rsidR="00DC60ED" w:rsidRPr="00F21467" w:rsidRDefault="009772B1" w:rsidP="000461EB">
      <w:pPr>
        <w:tabs>
          <w:tab w:val="left" w:pos="5812"/>
        </w:tabs>
        <w:ind w:left="426"/>
        <w:rPr>
          <w:lang w:val="id-ID"/>
        </w:rPr>
      </w:pPr>
      <w:r w:rsidRPr="00F21467">
        <w:rPr>
          <w:lang w:val="id-ID"/>
        </w:rPr>
        <w:t>NIP.</w:t>
      </w:r>
      <w:r w:rsidRPr="00F21467">
        <w:rPr>
          <w:bCs/>
          <w:color w:val="000000"/>
          <w:lang w:val="id-ID"/>
        </w:rPr>
        <w:t>19751104  200501 2 001</w:t>
      </w:r>
      <w:r w:rsidR="000461EB">
        <w:rPr>
          <w:lang w:val="id-ID"/>
        </w:rPr>
        <w:tab/>
      </w:r>
      <w:r w:rsidR="00DC60ED" w:rsidRPr="00F21467">
        <w:rPr>
          <w:lang w:val="id-ID"/>
        </w:rPr>
        <w:t>NIP.</w:t>
      </w:r>
    </w:p>
    <w:p w:rsidR="00DC60ED" w:rsidRPr="00F21467" w:rsidRDefault="00DC60ED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5D348E" w:rsidRPr="00F21467" w:rsidRDefault="005D348E" w:rsidP="00250E49">
      <w:pPr>
        <w:jc w:val="both"/>
        <w:rPr>
          <w:b/>
          <w:u w:val="single"/>
          <w:lang w:val="id-ID"/>
        </w:rPr>
      </w:pPr>
    </w:p>
    <w:p w:rsidR="00DC60ED" w:rsidRPr="00F21467" w:rsidRDefault="008C7C2E" w:rsidP="00DC60ED">
      <w:pPr>
        <w:ind w:left="426"/>
        <w:rPr>
          <w:lang w:val="id-ID"/>
        </w:rPr>
      </w:pPr>
      <w:r w:rsidRPr="008C7C2E">
        <w:rPr>
          <w:noProof/>
          <w:lang w:val="id-ID" w:eastAsia="id-ID"/>
        </w:rPr>
        <w:pict>
          <v:shape id="Text Box 18" o:spid="_x0000_s1048" type="#_x0000_t202" style="position:absolute;left:0;text-align:left;margin-left:448.45pt;margin-top:-4.6pt;width:53.75pt;height:20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">
            <v:textbox>
              <w:txbxContent>
                <w:p w:rsidR="007707ED" w:rsidRPr="00B76F21" w:rsidRDefault="007707ED" w:rsidP="00DC60ED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6F21">
                    <w:rPr>
                      <w:b/>
                      <w:bCs/>
                      <w:sz w:val="22"/>
                      <w:szCs w:val="22"/>
                    </w:rPr>
                    <w:t>TE</w:t>
                  </w:r>
                  <w:r w:rsidR="00D86A52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-22</w:t>
                  </w:r>
                </w:p>
              </w:txbxContent>
            </v:textbox>
          </v:shape>
        </w:pict>
      </w:r>
    </w:p>
    <w:p w:rsidR="00DC60ED" w:rsidRPr="00F21467" w:rsidRDefault="00DC60ED" w:rsidP="00DC60ED">
      <w:pPr>
        <w:rPr>
          <w:lang w:val="id-ID"/>
        </w:rPr>
      </w:pPr>
    </w:p>
    <w:p w:rsidR="00DC60ED" w:rsidRPr="00D86A52" w:rsidRDefault="00DC60ED" w:rsidP="00DC60ED">
      <w:r w:rsidRPr="00F21467">
        <w:rPr>
          <w:lang w:val="id-ID"/>
        </w:rPr>
        <w:t>No</w:t>
      </w:r>
      <w:r w:rsidRPr="00F21467">
        <w:rPr>
          <w:lang w:val="id-ID"/>
        </w:rPr>
        <w:tab/>
      </w:r>
      <w:r w:rsidRPr="00F21467">
        <w:rPr>
          <w:lang w:val="id-ID"/>
        </w:rPr>
        <w:tab/>
        <w:t>:         /H.19.1 31/TE/AK/201</w:t>
      </w:r>
      <w:r w:rsidR="00D86A52">
        <w:t>4</w:t>
      </w: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Lamp</w:t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: Proposal </w:t>
      </w:r>
      <w:r w:rsidR="007707ED">
        <w:rPr>
          <w:lang w:val="id-ID"/>
        </w:rPr>
        <w:t>Tugas Akhir</w:t>
      </w: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Hal</w:t>
      </w:r>
      <w:r w:rsidRPr="00F21467">
        <w:rPr>
          <w:lang w:val="id-ID"/>
        </w:rPr>
        <w:tab/>
      </w:r>
      <w:r w:rsidRPr="00F21467">
        <w:rPr>
          <w:lang w:val="id-ID"/>
        </w:rPr>
        <w:tab/>
        <w:t xml:space="preserve">: Penggantian judul </w:t>
      </w:r>
      <w:r w:rsidR="007707ED">
        <w:rPr>
          <w:lang w:val="id-ID"/>
        </w:rPr>
        <w:t>Tugas Akhir</w:t>
      </w:r>
    </w:p>
    <w:p w:rsidR="00DC60ED" w:rsidRPr="00F21467" w:rsidRDefault="00DC60ED" w:rsidP="00DC60ED">
      <w:pPr>
        <w:ind w:firstLine="720"/>
        <w:rPr>
          <w:lang w:val="id-ID"/>
        </w:rPr>
      </w:pPr>
    </w:p>
    <w:p w:rsidR="00DC60ED" w:rsidRPr="00F21467" w:rsidRDefault="00DC60ED" w:rsidP="00DC60ED">
      <w:pPr>
        <w:ind w:firstLine="720"/>
        <w:rPr>
          <w:lang w:val="id-ID"/>
        </w:rPr>
      </w:pP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Kepada Yth.</w:t>
      </w: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 xml:space="preserve">Bapak/Ibu Dosen Pembimbing </w:t>
      </w:r>
      <w:r w:rsidR="007707ED">
        <w:rPr>
          <w:lang w:val="id-ID"/>
        </w:rPr>
        <w:t>Tugas Akhir</w:t>
      </w: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.............................................................</w:t>
      </w: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Di –</w:t>
      </w: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Pekanbaru</w:t>
      </w:r>
    </w:p>
    <w:p w:rsidR="00DC60ED" w:rsidRPr="00F21467" w:rsidRDefault="00DC60ED" w:rsidP="00DC60ED">
      <w:pPr>
        <w:rPr>
          <w:lang w:val="id-ID"/>
        </w:rPr>
      </w:pPr>
    </w:p>
    <w:p w:rsidR="00DC60ED" w:rsidRPr="00F21467" w:rsidRDefault="00DC60ED" w:rsidP="00DC60ED">
      <w:pPr>
        <w:rPr>
          <w:lang w:val="id-ID"/>
        </w:rPr>
      </w:pPr>
    </w:p>
    <w:p w:rsidR="00DC60ED" w:rsidRPr="00F21467" w:rsidRDefault="00DC60ED" w:rsidP="00DC60ED">
      <w:pPr>
        <w:spacing w:line="360" w:lineRule="auto"/>
        <w:jc w:val="both"/>
        <w:rPr>
          <w:lang w:val="id-ID"/>
        </w:rPr>
      </w:pPr>
      <w:r w:rsidRPr="00F21467">
        <w:rPr>
          <w:lang w:val="id-ID"/>
        </w:rPr>
        <w:t>DenganHormat,</w:t>
      </w:r>
    </w:p>
    <w:p w:rsidR="00DC60ED" w:rsidRPr="00F21467" w:rsidRDefault="00DC60ED" w:rsidP="00DC60ED">
      <w:pPr>
        <w:spacing w:line="360" w:lineRule="auto"/>
        <w:jc w:val="both"/>
        <w:rPr>
          <w:lang w:val="id-ID"/>
        </w:rPr>
      </w:pPr>
      <w:r w:rsidRPr="00F21467">
        <w:rPr>
          <w:lang w:val="id-ID"/>
        </w:rPr>
        <w:t>Sehubungan</w:t>
      </w:r>
      <w:r w:rsidR="00D86A52">
        <w:t xml:space="preserve"> </w:t>
      </w:r>
      <w:r w:rsidRPr="00F21467">
        <w:rPr>
          <w:lang w:val="id-ID"/>
        </w:rPr>
        <w:t>dengan</w:t>
      </w:r>
      <w:r w:rsidR="00D86A52">
        <w:t xml:space="preserve"> </w:t>
      </w:r>
      <w:r w:rsidRPr="00F21467">
        <w:rPr>
          <w:lang w:val="id-ID"/>
        </w:rPr>
        <w:t>beberapa</w:t>
      </w:r>
      <w:r w:rsidR="00D86A52">
        <w:t xml:space="preserve"> </w:t>
      </w:r>
      <w:r w:rsidRPr="00F21467">
        <w:rPr>
          <w:lang w:val="id-ID"/>
        </w:rPr>
        <w:t>masalah yang mengakibatkan</w:t>
      </w:r>
      <w:r w:rsidR="00D86A52">
        <w:t xml:space="preserve"> </w:t>
      </w:r>
      <w:r w:rsidRPr="00F21467">
        <w:rPr>
          <w:lang w:val="id-ID"/>
        </w:rPr>
        <w:t>terkendala</w:t>
      </w:r>
      <w:r w:rsidR="00D86A52">
        <w:t xml:space="preserve"> </w:t>
      </w:r>
      <w:r w:rsidR="007707ED">
        <w:rPr>
          <w:lang w:val="id-ID"/>
        </w:rPr>
        <w:t>Tugas Akhir</w:t>
      </w:r>
      <w:r w:rsidR="00D86A52">
        <w:t xml:space="preserve"> </w:t>
      </w:r>
      <w:r w:rsidRPr="00F21467">
        <w:rPr>
          <w:lang w:val="id-ID"/>
        </w:rPr>
        <w:t>mahasiswa</w:t>
      </w:r>
      <w:r w:rsidR="00D86A52">
        <w:t xml:space="preserve"> </w:t>
      </w:r>
      <w:r w:rsidRPr="00F21467">
        <w:rPr>
          <w:lang w:val="id-ID"/>
        </w:rPr>
        <w:t>tersebut</w:t>
      </w:r>
      <w:r w:rsidR="00D86A52">
        <w:t xml:space="preserve"> </w:t>
      </w:r>
      <w:r w:rsidRPr="00F21467">
        <w:rPr>
          <w:lang w:val="id-ID"/>
        </w:rPr>
        <w:t>di</w:t>
      </w:r>
      <w:r w:rsidR="00D86A52">
        <w:t xml:space="preserve"> </w:t>
      </w:r>
      <w:r w:rsidRPr="00F21467">
        <w:rPr>
          <w:lang w:val="id-ID"/>
        </w:rPr>
        <w:t>bawah</w:t>
      </w:r>
      <w:r w:rsidR="00D86A52">
        <w:t xml:space="preserve"> </w:t>
      </w:r>
      <w:r w:rsidRPr="00F21467">
        <w:rPr>
          <w:lang w:val="id-ID"/>
        </w:rPr>
        <w:t>ini, maka program studi</w:t>
      </w:r>
      <w:r w:rsidR="00D86A52">
        <w:t xml:space="preserve"> </w:t>
      </w:r>
      <w:r w:rsidRPr="00F21467">
        <w:rPr>
          <w:lang w:val="id-ID"/>
        </w:rPr>
        <w:t>memutuskan</w:t>
      </w:r>
      <w:r w:rsidR="00D86A52">
        <w:t xml:space="preserve"> </w:t>
      </w:r>
      <w:r w:rsidRPr="00F21467">
        <w:rPr>
          <w:lang w:val="id-ID"/>
        </w:rPr>
        <w:t>untuk</w:t>
      </w:r>
      <w:r w:rsidR="00D86A52">
        <w:t xml:space="preserve"> </w:t>
      </w:r>
      <w:r w:rsidRPr="00F21467">
        <w:rPr>
          <w:lang w:val="id-ID"/>
        </w:rPr>
        <w:t>mengganti</w:t>
      </w:r>
      <w:r w:rsidR="00D86A52">
        <w:t xml:space="preserve"> </w:t>
      </w:r>
      <w:r w:rsidRPr="00F21467">
        <w:rPr>
          <w:lang w:val="id-ID"/>
        </w:rPr>
        <w:t>judul</w:t>
      </w:r>
      <w:r w:rsidR="00D86A52">
        <w:t xml:space="preserve"> </w:t>
      </w:r>
      <w:r w:rsidR="007707ED">
        <w:rPr>
          <w:lang w:val="id-ID"/>
        </w:rPr>
        <w:t>Tugas Akhir</w:t>
      </w:r>
      <w:r w:rsidR="00D86A52">
        <w:t xml:space="preserve"> </w:t>
      </w:r>
      <w:r w:rsidRPr="00F21467">
        <w:rPr>
          <w:lang w:val="id-ID"/>
        </w:rPr>
        <w:t>mahasiswa</w:t>
      </w:r>
      <w:r w:rsidR="00D86A52">
        <w:t xml:space="preserve"> </w:t>
      </w:r>
      <w:r w:rsidRPr="00F21467">
        <w:rPr>
          <w:lang w:val="id-ID"/>
        </w:rPr>
        <w:t>dibawah</w:t>
      </w:r>
      <w:r w:rsidR="00D86A52">
        <w:t xml:space="preserve"> </w:t>
      </w:r>
      <w:r w:rsidRPr="00F21467">
        <w:rPr>
          <w:lang w:val="id-ID"/>
        </w:rPr>
        <w:t>ini :</w:t>
      </w:r>
    </w:p>
    <w:p w:rsidR="00DC60ED" w:rsidRPr="00F21467" w:rsidRDefault="00DC60ED" w:rsidP="00D86A52">
      <w:pPr>
        <w:tabs>
          <w:tab w:val="left" w:pos="2694"/>
          <w:tab w:val="left" w:pos="2835"/>
        </w:tabs>
        <w:spacing w:line="360" w:lineRule="auto"/>
        <w:ind w:firstLine="720"/>
        <w:jc w:val="both"/>
        <w:rPr>
          <w:lang w:val="id-ID"/>
        </w:rPr>
      </w:pPr>
      <w:r w:rsidRPr="00F21467">
        <w:rPr>
          <w:lang w:val="id-ID"/>
        </w:rPr>
        <w:t>Nama</w:t>
      </w:r>
      <w:r w:rsidRPr="00F21467">
        <w:rPr>
          <w:lang w:val="id-ID"/>
        </w:rPr>
        <w:tab/>
      </w:r>
      <w:r w:rsidRPr="00F21467">
        <w:rPr>
          <w:lang w:val="id-ID"/>
        </w:rPr>
        <w:tab/>
        <w:t>: ………………………………….</w:t>
      </w:r>
    </w:p>
    <w:p w:rsidR="00DC60ED" w:rsidRPr="00F21467" w:rsidRDefault="00DC60ED" w:rsidP="00D86A52">
      <w:pPr>
        <w:tabs>
          <w:tab w:val="left" w:pos="2694"/>
          <w:tab w:val="left" w:pos="2835"/>
        </w:tabs>
        <w:spacing w:line="360" w:lineRule="auto"/>
        <w:ind w:firstLine="720"/>
        <w:jc w:val="both"/>
        <w:rPr>
          <w:lang w:val="id-ID"/>
        </w:rPr>
      </w:pPr>
      <w:r w:rsidRPr="00F21467">
        <w:rPr>
          <w:lang w:val="id-ID"/>
        </w:rPr>
        <w:t>Nim</w:t>
      </w:r>
      <w:r w:rsidRPr="00F21467">
        <w:rPr>
          <w:lang w:val="id-ID"/>
        </w:rPr>
        <w:tab/>
      </w:r>
      <w:r w:rsidRPr="00F21467">
        <w:rPr>
          <w:lang w:val="id-ID"/>
        </w:rPr>
        <w:tab/>
        <w:t>: ………………………………….</w:t>
      </w:r>
    </w:p>
    <w:p w:rsidR="00DC60ED" w:rsidRPr="00F21467" w:rsidRDefault="00DC60ED" w:rsidP="00D86A52">
      <w:pPr>
        <w:tabs>
          <w:tab w:val="left" w:pos="2694"/>
          <w:tab w:val="left" w:pos="2835"/>
        </w:tabs>
        <w:spacing w:line="360" w:lineRule="auto"/>
        <w:ind w:firstLine="720"/>
        <w:jc w:val="both"/>
        <w:rPr>
          <w:lang w:val="id-ID"/>
        </w:rPr>
      </w:pPr>
      <w:r w:rsidRPr="00F21467">
        <w:rPr>
          <w:lang w:val="id-ID"/>
        </w:rPr>
        <w:t>Judul</w:t>
      </w:r>
      <w:r w:rsidR="00D86A52">
        <w:t xml:space="preserve"> </w:t>
      </w:r>
      <w:r w:rsidR="007707ED">
        <w:rPr>
          <w:lang w:val="id-ID"/>
        </w:rPr>
        <w:t>Tugas Akhir</w:t>
      </w:r>
      <w:r w:rsidRPr="00F21467">
        <w:rPr>
          <w:lang w:val="id-ID"/>
        </w:rPr>
        <w:tab/>
      </w:r>
      <w:r w:rsidR="00D86A52">
        <w:tab/>
      </w:r>
      <w:r w:rsidRPr="00F21467">
        <w:rPr>
          <w:lang w:val="id-ID"/>
        </w:rPr>
        <w:t>: ………………………………………………………………………</w:t>
      </w:r>
    </w:p>
    <w:p w:rsidR="00DC60ED" w:rsidRPr="00F21467" w:rsidRDefault="00DC60ED" w:rsidP="00D86A52">
      <w:pPr>
        <w:tabs>
          <w:tab w:val="left" w:pos="2694"/>
          <w:tab w:val="left" w:pos="2835"/>
        </w:tabs>
        <w:spacing w:line="360" w:lineRule="auto"/>
        <w:ind w:firstLine="720"/>
        <w:jc w:val="both"/>
        <w:rPr>
          <w:lang w:val="id-ID"/>
        </w:rPr>
      </w:pPr>
      <w:r w:rsidRPr="00F21467">
        <w:rPr>
          <w:lang w:val="id-ID"/>
        </w:rPr>
        <w:t xml:space="preserve">                         </w:t>
      </w:r>
      <w:r w:rsidR="00D86A52">
        <w:tab/>
      </w:r>
      <w:r w:rsidR="00D86A52">
        <w:tab/>
      </w:r>
      <w:r w:rsidR="00D86A52">
        <w:tab/>
      </w:r>
      <w:r w:rsidRPr="00F21467">
        <w:rPr>
          <w:lang w:val="id-ID"/>
        </w:rPr>
        <w:t xml:space="preserve"> ………………………………………………………………………</w:t>
      </w:r>
    </w:p>
    <w:p w:rsidR="00D86A52" w:rsidRDefault="00D86A52" w:rsidP="00DC60ED">
      <w:pPr>
        <w:tabs>
          <w:tab w:val="left" w:pos="-1440"/>
        </w:tabs>
        <w:spacing w:line="360" w:lineRule="auto"/>
        <w:jc w:val="both"/>
      </w:pPr>
    </w:p>
    <w:p w:rsidR="00DC60ED" w:rsidRPr="00F21467" w:rsidRDefault="00DC60ED" w:rsidP="00DC60ED">
      <w:pPr>
        <w:tabs>
          <w:tab w:val="left" w:pos="-1440"/>
        </w:tabs>
        <w:spacing w:line="360" w:lineRule="auto"/>
        <w:jc w:val="both"/>
        <w:rPr>
          <w:lang w:val="id-ID"/>
        </w:rPr>
      </w:pPr>
      <w:r w:rsidRPr="00F21467">
        <w:rPr>
          <w:lang w:val="id-ID"/>
        </w:rPr>
        <w:t xml:space="preserve">Proposal </w:t>
      </w:r>
      <w:r w:rsidR="007707ED">
        <w:rPr>
          <w:lang w:val="id-ID"/>
        </w:rPr>
        <w:t>Tugas Akhir</w:t>
      </w:r>
      <w:r w:rsidRPr="00F21467">
        <w:rPr>
          <w:lang w:val="id-ID"/>
        </w:rPr>
        <w:t xml:space="preserve"> telah disetujui oleh koordinator </w:t>
      </w:r>
      <w:r w:rsidR="007707ED">
        <w:rPr>
          <w:lang w:val="id-ID"/>
        </w:rPr>
        <w:t>Tugas Akhir</w:t>
      </w:r>
      <w:r w:rsidRPr="00F21467">
        <w:rPr>
          <w:lang w:val="id-ID"/>
        </w:rPr>
        <w:t xml:space="preserve"> dan diharapkan agar mahasiswa yang bersangkutan dapat menyelesaikannya dengan batas waktu yang telah ditentukan.</w:t>
      </w:r>
    </w:p>
    <w:p w:rsidR="00DC60ED" w:rsidRPr="00F21467" w:rsidRDefault="00DC60ED" w:rsidP="00DC60ED">
      <w:pPr>
        <w:tabs>
          <w:tab w:val="left" w:pos="-1440"/>
        </w:tabs>
        <w:spacing w:line="360" w:lineRule="auto"/>
        <w:jc w:val="both"/>
        <w:rPr>
          <w:lang w:val="id-ID"/>
        </w:rPr>
      </w:pPr>
      <w:r w:rsidRPr="00F21467">
        <w:rPr>
          <w:lang w:val="id-ID"/>
        </w:rPr>
        <w:tab/>
        <w:t>Demikian surat pemberitahuan ini dibuat agar dapat dimaklumi, atas perhatian dan kesediaan Bapak/Ibu kami ucapkan terima kasih.</w:t>
      </w:r>
    </w:p>
    <w:p w:rsidR="00DC60ED" w:rsidRPr="00F21467" w:rsidRDefault="00DC60ED" w:rsidP="00DC60ED">
      <w:pPr>
        <w:spacing w:line="360" w:lineRule="auto"/>
        <w:jc w:val="both"/>
        <w:rPr>
          <w:lang w:val="id-ID"/>
        </w:rPr>
      </w:pPr>
    </w:p>
    <w:p w:rsidR="00DC60ED" w:rsidRPr="00F21467" w:rsidRDefault="00DC60ED" w:rsidP="00DC60ED">
      <w:pPr>
        <w:rPr>
          <w:lang w:val="id-ID"/>
        </w:rPr>
      </w:pP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Mengetahui,</w:t>
      </w:r>
    </w:p>
    <w:p w:rsidR="00DC60ED" w:rsidRPr="00F21467" w:rsidRDefault="00DC60ED" w:rsidP="00D86A52">
      <w:pPr>
        <w:tabs>
          <w:tab w:val="left" w:pos="6521"/>
        </w:tabs>
        <w:rPr>
          <w:lang w:val="id-ID"/>
        </w:rPr>
      </w:pPr>
      <w:r w:rsidRPr="00F21467">
        <w:rPr>
          <w:lang w:val="id-ID"/>
        </w:rPr>
        <w:t>Program Studi</w:t>
      </w:r>
      <w:r w:rsidR="00D86A52">
        <w:t xml:space="preserve"> </w:t>
      </w:r>
      <w:r w:rsidRPr="00F21467">
        <w:rPr>
          <w:lang w:val="id-ID"/>
        </w:rPr>
        <w:t xml:space="preserve">Elektro </w:t>
      </w:r>
      <w:r w:rsidR="00581A51">
        <w:rPr>
          <w:lang w:val="id-ID"/>
        </w:rPr>
        <w:t>D3</w:t>
      </w:r>
      <w:r w:rsidR="00D86A52">
        <w:rPr>
          <w:lang w:val="id-ID"/>
        </w:rPr>
        <w:tab/>
      </w:r>
      <w:r w:rsidRPr="00F21467">
        <w:rPr>
          <w:lang w:val="id-ID"/>
        </w:rPr>
        <w:t>Koordinator</w:t>
      </w:r>
      <w:r w:rsidR="00D86A52">
        <w:t xml:space="preserve"> </w:t>
      </w:r>
      <w:r w:rsidR="007707ED">
        <w:rPr>
          <w:lang w:val="id-ID"/>
        </w:rPr>
        <w:t>Tugas Akhir</w:t>
      </w:r>
      <w:r w:rsidRPr="00F21467">
        <w:rPr>
          <w:lang w:val="id-ID"/>
        </w:rPr>
        <w:t>,</w:t>
      </w:r>
    </w:p>
    <w:p w:rsidR="00DC60ED" w:rsidRPr="00F21467" w:rsidRDefault="00DC60ED" w:rsidP="00DC60ED">
      <w:pPr>
        <w:rPr>
          <w:lang w:val="id-ID"/>
        </w:rPr>
      </w:pPr>
      <w:r w:rsidRPr="00F21467">
        <w:rPr>
          <w:lang w:val="id-ID"/>
        </w:rPr>
        <w:t>Ketua,</w:t>
      </w:r>
    </w:p>
    <w:p w:rsidR="00DC60ED" w:rsidRPr="00F21467" w:rsidRDefault="00DC60ED" w:rsidP="00DC60ED">
      <w:pPr>
        <w:ind w:left="426"/>
        <w:rPr>
          <w:lang w:val="id-ID"/>
        </w:rPr>
      </w:pPr>
    </w:p>
    <w:p w:rsidR="00DC60ED" w:rsidRPr="00F21467" w:rsidRDefault="00DC60ED" w:rsidP="00DC60ED">
      <w:pPr>
        <w:ind w:left="426"/>
        <w:rPr>
          <w:lang w:val="id-ID"/>
        </w:rPr>
      </w:pPr>
    </w:p>
    <w:p w:rsidR="00DC60ED" w:rsidRPr="00F21467" w:rsidRDefault="00DC60ED" w:rsidP="009772B1">
      <w:pPr>
        <w:rPr>
          <w:lang w:val="id-ID"/>
        </w:rPr>
      </w:pPr>
    </w:p>
    <w:p w:rsidR="00DC60ED" w:rsidRPr="00F21467" w:rsidRDefault="00DC60ED" w:rsidP="00DC60ED">
      <w:pPr>
        <w:ind w:left="426"/>
        <w:rPr>
          <w:lang w:val="id-ID"/>
        </w:rPr>
      </w:pPr>
    </w:p>
    <w:p w:rsidR="009772B1" w:rsidRPr="00F21467" w:rsidRDefault="00D86A52" w:rsidP="00D86A52">
      <w:pPr>
        <w:tabs>
          <w:tab w:val="left" w:pos="6379"/>
        </w:tabs>
        <w:rPr>
          <w:bCs/>
          <w:color w:val="000000"/>
          <w:sz w:val="20"/>
          <w:szCs w:val="20"/>
          <w:u w:val="single"/>
          <w:lang w:val="id-ID"/>
        </w:rPr>
      </w:pPr>
      <w:r>
        <w:rPr>
          <w:u w:val="single"/>
        </w:rPr>
        <w:t>Amir Hamzah</w:t>
      </w:r>
      <w:r w:rsidR="009772B1" w:rsidRPr="00F21467">
        <w:rPr>
          <w:u w:val="single"/>
          <w:lang w:val="id-ID"/>
        </w:rPr>
        <w:t>, ST.,MT</w:t>
      </w:r>
      <w:r w:rsidR="009772B1" w:rsidRPr="00F21467">
        <w:rPr>
          <w:b/>
          <w:lang w:val="id-ID"/>
        </w:rPr>
        <w:tab/>
      </w:r>
      <w:r w:rsidR="009772B1" w:rsidRPr="00F21467">
        <w:rPr>
          <w:b/>
          <w:lang w:val="id-ID"/>
        </w:rPr>
        <w:tab/>
      </w:r>
      <w:r w:rsidR="009772B1" w:rsidRPr="00F21467">
        <w:rPr>
          <w:u w:val="single"/>
          <w:lang w:val="id-ID"/>
        </w:rPr>
        <w:t>DR</w:t>
      </w:r>
      <w:r w:rsidR="009772B1" w:rsidRPr="00F21467">
        <w:rPr>
          <w:b/>
          <w:u w:val="single"/>
          <w:lang w:val="id-ID"/>
        </w:rPr>
        <w:t>.</w:t>
      </w:r>
      <w:r w:rsidR="009772B1" w:rsidRPr="00F21467">
        <w:rPr>
          <w:bCs/>
          <w:color w:val="000000"/>
          <w:u w:val="single"/>
          <w:lang w:val="id-ID"/>
        </w:rPr>
        <w:t>YusnitaRahayu, ST., M.Eng</w:t>
      </w:r>
    </w:p>
    <w:p w:rsidR="009772B1" w:rsidRPr="00F21467" w:rsidRDefault="009772B1" w:rsidP="009772B1">
      <w:pPr>
        <w:rPr>
          <w:sz w:val="22"/>
          <w:szCs w:val="22"/>
          <w:lang w:val="id-ID"/>
        </w:rPr>
      </w:pPr>
      <w:r w:rsidRPr="00F21467">
        <w:rPr>
          <w:sz w:val="22"/>
          <w:szCs w:val="22"/>
          <w:lang w:val="id-ID"/>
        </w:rPr>
        <w:t>NIP.</w:t>
      </w:r>
      <w:r w:rsidR="00D86A52">
        <w:rPr>
          <w:sz w:val="22"/>
          <w:szCs w:val="22"/>
        </w:rPr>
        <w:t>197507052002121003</w:t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lang w:val="id-ID"/>
        </w:rPr>
        <w:tab/>
      </w:r>
      <w:r w:rsidRPr="00F21467">
        <w:rPr>
          <w:sz w:val="22"/>
          <w:szCs w:val="22"/>
          <w:lang w:val="id-ID"/>
        </w:rPr>
        <w:t>NIP</w:t>
      </w:r>
      <w:r w:rsidRPr="00F21467">
        <w:rPr>
          <w:lang w:val="id-ID"/>
        </w:rPr>
        <w:t>.</w:t>
      </w:r>
      <w:r w:rsidRPr="00F21467">
        <w:rPr>
          <w:bCs/>
          <w:color w:val="000000"/>
          <w:sz w:val="22"/>
          <w:szCs w:val="22"/>
          <w:lang w:val="id-ID"/>
        </w:rPr>
        <w:t>19751104  200501 2001</w:t>
      </w:r>
    </w:p>
    <w:p w:rsidR="009772B1" w:rsidRPr="00F21467" w:rsidRDefault="009772B1" w:rsidP="009772B1">
      <w:pPr>
        <w:jc w:val="both"/>
        <w:rPr>
          <w:b/>
          <w:u w:val="single"/>
          <w:lang w:val="id-ID"/>
        </w:rPr>
      </w:pPr>
    </w:p>
    <w:p w:rsidR="00DC60ED" w:rsidRPr="00F21467" w:rsidRDefault="00DC60ED" w:rsidP="00250E49">
      <w:pPr>
        <w:jc w:val="both"/>
        <w:rPr>
          <w:b/>
          <w:u w:val="single"/>
          <w:lang w:val="id-ID"/>
        </w:rPr>
      </w:pPr>
    </w:p>
    <w:sectPr w:rsidR="00DC60ED" w:rsidRPr="00F21467" w:rsidSect="00A86771">
      <w:headerReference w:type="default" r:id="rId8"/>
      <w:footnotePr>
        <w:pos w:val="beneathText"/>
      </w:footnotePr>
      <w:pgSz w:w="11907" w:h="16840" w:code="9"/>
      <w:pgMar w:top="2237" w:right="760" w:bottom="680" w:left="1276" w:header="28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CF1" w:rsidRDefault="00684CF1">
      <w:r>
        <w:separator/>
      </w:r>
    </w:p>
  </w:endnote>
  <w:endnote w:type="continuationSeparator" w:id="1">
    <w:p w:rsidR="00684CF1" w:rsidRDefault="00684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CF1" w:rsidRDefault="00684CF1">
      <w:r>
        <w:separator/>
      </w:r>
    </w:p>
  </w:footnote>
  <w:footnote w:type="continuationSeparator" w:id="1">
    <w:p w:rsidR="00684CF1" w:rsidRDefault="00684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7ED" w:rsidRDefault="007707ED" w:rsidP="00063A82">
    <w:pPr>
      <w:pStyle w:val="Header"/>
      <w:jc w:val="center"/>
    </w:pPr>
    <w:r w:rsidRPr="008C7C2E"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left:0;text-align:left;margin-left:85.95pt;margin-top:-9pt;width:398.25pt;height:106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" stroked="f">
          <v:textbox>
            <w:txbxContent>
              <w:p w:rsidR="007707ED" w:rsidRPr="00F21467" w:rsidRDefault="007707ED" w:rsidP="001B6D43">
                <w:pPr>
                  <w:jc w:val="center"/>
                  <w:rPr>
                    <w:b/>
                    <w:noProof/>
                    <w:sz w:val="18"/>
                    <w:lang w:val="id-ID"/>
                  </w:rPr>
                </w:pPr>
                <w:r w:rsidRPr="00F21467">
                  <w:rPr>
                    <w:b/>
                    <w:noProof/>
                    <w:sz w:val="18"/>
                    <w:lang w:val="id-ID"/>
                  </w:rPr>
                  <w:t>KEMENTRIAN PENDIDIKAN DAN KEBUDAYAAN</w:t>
                </w:r>
              </w:p>
              <w:p w:rsidR="007707ED" w:rsidRPr="00F21467" w:rsidRDefault="007707ED" w:rsidP="001B6D43">
                <w:pPr>
                  <w:jc w:val="center"/>
                  <w:rPr>
                    <w:b/>
                    <w:noProof/>
                    <w:sz w:val="22"/>
                    <w:lang w:val="id-ID"/>
                  </w:rPr>
                </w:pPr>
                <w:r w:rsidRPr="00F21467">
                  <w:rPr>
                    <w:b/>
                    <w:noProof/>
                    <w:sz w:val="22"/>
                    <w:lang w:val="id-ID"/>
                  </w:rPr>
                  <w:t>UNIVERSITAS RIAU</w:t>
                </w:r>
              </w:p>
              <w:p w:rsidR="007707ED" w:rsidRPr="00F21467" w:rsidRDefault="007707ED" w:rsidP="001B6D43">
                <w:pPr>
                  <w:jc w:val="center"/>
                  <w:rPr>
                    <w:b/>
                    <w:noProof/>
                    <w:sz w:val="26"/>
                    <w:lang w:val="id-ID"/>
                  </w:rPr>
                </w:pPr>
                <w:r w:rsidRPr="00F21467">
                  <w:rPr>
                    <w:b/>
                    <w:noProof/>
                    <w:sz w:val="26"/>
                    <w:lang w:val="id-ID"/>
                  </w:rPr>
                  <w:t>FAKULTAS TEKNIK</w:t>
                </w:r>
              </w:p>
              <w:p w:rsidR="007707ED" w:rsidRPr="00F21467" w:rsidRDefault="007707ED" w:rsidP="001B6D43">
                <w:pPr>
                  <w:jc w:val="center"/>
                  <w:rPr>
                    <w:b/>
                    <w:noProof/>
                    <w:sz w:val="30"/>
                    <w:lang w:val="id-ID"/>
                  </w:rPr>
                </w:pPr>
                <w:r w:rsidRPr="00F21467">
                  <w:rPr>
                    <w:b/>
                    <w:noProof/>
                    <w:sz w:val="30"/>
                    <w:lang w:val="id-ID"/>
                  </w:rPr>
                  <w:t>JURUSAN TEKNIK ELEKTRO</w:t>
                </w:r>
              </w:p>
              <w:p w:rsidR="007707ED" w:rsidRPr="00F21467" w:rsidRDefault="007707ED" w:rsidP="001B6D43">
                <w:pPr>
                  <w:jc w:val="center"/>
                  <w:rPr>
                    <w:rFonts w:ascii="Arial Black" w:hAnsi="Arial Black"/>
                    <w:b/>
                    <w:noProof/>
                    <w:sz w:val="26"/>
                    <w:lang w:val="id-ID"/>
                  </w:rPr>
                </w:pPr>
                <w:r w:rsidRPr="00F21467">
                  <w:rPr>
                    <w:rFonts w:ascii="Arial Black" w:hAnsi="Arial Black"/>
                    <w:b/>
                    <w:noProof/>
                    <w:sz w:val="26"/>
                    <w:lang w:val="id-ID"/>
                  </w:rPr>
                  <w:t>PROGRAM STUDI TEKNIK ELEKTRO D3</w:t>
                </w:r>
              </w:p>
              <w:p w:rsidR="007707ED" w:rsidRPr="00F21467" w:rsidRDefault="007707ED" w:rsidP="001B6D43">
                <w:pPr>
                  <w:jc w:val="center"/>
                  <w:rPr>
                    <w:noProof/>
                    <w:sz w:val="18"/>
                    <w:lang w:val="id-ID"/>
                  </w:rPr>
                </w:pPr>
                <w:r w:rsidRPr="00F21467">
                  <w:rPr>
                    <w:noProof/>
                    <w:sz w:val="18"/>
                    <w:lang w:val="id-ID"/>
                  </w:rPr>
                  <w:t>Kampus</w:t>
                </w:r>
                <w:r w:rsidR="00545F87">
                  <w:rPr>
                    <w:noProof/>
                    <w:sz w:val="18"/>
                  </w:rPr>
                  <w:t xml:space="preserve"> </w:t>
                </w:r>
                <w:r w:rsidRPr="00F21467">
                  <w:rPr>
                    <w:noProof/>
                    <w:sz w:val="18"/>
                    <w:lang w:val="id-ID"/>
                  </w:rPr>
                  <w:t>BinaWidya Km 12,5Simpang</w:t>
                </w:r>
                <w:r w:rsidR="00545F87">
                  <w:rPr>
                    <w:noProof/>
                    <w:sz w:val="18"/>
                  </w:rPr>
                  <w:t xml:space="preserve"> </w:t>
                </w:r>
                <w:r w:rsidRPr="00F21467">
                  <w:rPr>
                    <w:noProof/>
                    <w:sz w:val="18"/>
                    <w:lang w:val="id-ID"/>
                  </w:rPr>
                  <w:t>Baru</w:t>
                </w:r>
                <w:r w:rsidR="00545F87">
                  <w:rPr>
                    <w:noProof/>
                    <w:sz w:val="18"/>
                  </w:rPr>
                  <w:t xml:space="preserve"> </w:t>
                </w:r>
                <w:r w:rsidRPr="00F21467">
                  <w:rPr>
                    <w:noProof/>
                    <w:sz w:val="18"/>
                    <w:lang w:val="id-ID"/>
                  </w:rPr>
                  <w:t>Pekanbaru 28293</w:t>
                </w:r>
              </w:p>
              <w:p w:rsidR="007707ED" w:rsidRPr="00F21467" w:rsidRDefault="007707ED" w:rsidP="001B6D43">
                <w:pPr>
                  <w:jc w:val="center"/>
                  <w:rPr>
                    <w:noProof/>
                    <w:sz w:val="18"/>
                    <w:lang w:val="id-ID"/>
                  </w:rPr>
                </w:pPr>
                <w:r w:rsidRPr="00F21467">
                  <w:rPr>
                    <w:noProof/>
                    <w:sz w:val="18"/>
                    <w:lang w:val="id-ID"/>
                  </w:rPr>
                  <w:t xml:space="preserve">Telepon : (0761) 66595 Laman : http://ee.ft.unri.ac.id </w:t>
                </w:r>
              </w:p>
              <w:p w:rsidR="007707ED" w:rsidRPr="00F21467" w:rsidRDefault="007707ED" w:rsidP="001B6D43">
                <w:pPr>
                  <w:jc w:val="center"/>
                  <w:rPr>
                    <w:noProof/>
                    <w:lang w:val="id-ID"/>
                  </w:rPr>
                </w:pPr>
              </w:p>
              <w:p w:rsidR="007707ED" w:rsidRPr="00F21467" w:rsidRDefault="007707ED" w:rsidP="00063A82">
                <w:pPr>
                  <w:jc w:val="center"/>
                  <w:rPr>
                    <w:noProof/>
                    <w:lang w:val="id-ID"/>
                  </w:rPr>
                </w:pPr>
              </w:p>
            </w:txbxContent>
          </v:textbox>
        </v:shape>
      </w:pict>
    </w:r>
    <w:r w:rsidRPr="008C7C2E">
      <w:rPr>
        <w:noProof/>
        <w:lang w:val="id-ID" w:eastAsia="id-ID"/>
      </w:rPr>
      <w:pict>
        <v:line id="Line 2" o:spid="_x0000_s4098" style="position:absolute;left:0;text-align:left;z-index:251657728;visibility:visible" from="-1.55pt,95.6pt" to="509.2pt,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nrYHw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" strokeweight="4.5pt">
          <v:stroke linestyle="thinThick"/>
        </v:line>
      </w:pict>
    </w:r>
    <w:r w:rsidRPr="008C7C2E">
      <w:rPr>
        <w:noProof/>
        <w:lang w:val="id-ID" w:eastAsia="id-ID"/>
      </w:rPr>
      <w:pict>
        <v:shape id="_x0000_s4097" type="#_x0000_t202" style="position:absolute;left:0;text-align:left;margin-left:-12.05pt;margin-top:.05pt;width:93.2pt;height:88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" stroked="f">
          <v:textbox style="mso-fit-shape-to-text:t">
            <w:txbxContent>
              <w:p w:rsidR="007707ED" w:rsidRPr="00637155" w:rsidRDefault="007707ED">
                <w:r>
                  <w:rPr>
                    <w:noProof/>
                    <w:lang w:eastAsia="en-US"/>
                  </w:rPr>
                  <w:drawing>
                    <wp:inline distT="0" distB="0" distL="0" distR="0">
                      <wp:extent cx="1000664" cy="1026543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2767" cy="1028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B70FC8"/>
    <w:multiLevelType w:val="hybridMultilevel"/>
    <w:tmpl w:val="3AEE09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442C7"/>
    <w:multiLevelType w:val="hybridMultilevel"/>
    <w:tmpl w:val="22D6B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B1248"/>
    <w:multiLevelType w:val="hybridMultilevel"/>
    <w:tmpl w:val="EA1A6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50C8D"/>
    <w:multiLevelType w:val="hybridMultilevel"/>
    <w:tmpl w:val="59A464EE"/>
    <w:lvl w:ilvl="0" w:tplc="708C199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6538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DA42DF6"/>
    <w:multiLevelType w:val="hybridMultilevel"/>
    <w:tmpl w:val="CC1623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34EAB"/>
    <w:multiLevelType w:val="hybridMultilevel"/>
    <w:tmpl w:val="5A5E46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04ECF"/>
    <w:multiLevelType w:val="hybridMultilevel"/>
    <w:tmpl w:val="4566E9EA"/>
    <w:lvl w:ilvl="0" w:tplc="A75E56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1FB7E32"/>
    <w:multiLevelType w:val="hybridMultilevel"/>
    <w:tmpl w:val="165071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5337"/>
    <w:multiLevelType w:val="hybridMultilevel"/>
    <w:tmpl w:val="C2748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1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E2493E"/>
    <w:rsid w:val="00012E9B"/>
    <w:rsid w:val="000461EB"/>
    <w:rsid w:val="00051CF4"/>
    <w:rsid w:val="000566F4"/>
    <w:rsid w:val="000607A1"/>
    <w:rsid w:val="00060DCE"/>
    <w:rsid w:val="00063A82"/>
    <w:rsid w:val="00066ADF"/>
    <w:rsid w:val="000758E3"/>
    <w:rsid w:val="00084263"/>
    <w:rsid w:val="000927C7"/>
    <w:rsid w:val="000A31A1"/>
    <w:rsid w:val="000D1518"/>
    <w:rsid w:val="000D2298"/>
    <w:rsid w:val="000D6F15"/>
    <w:rsid w:val="001005D7"/>
    <w:rsid w:val="00110535"/>
    <w:rsid w:val="0011151B"/>
    <w:rsid w:val="00115EF0"/>
    <w:rsid w:val="00117148"/>
    <w:rsid w:val="00122568"/>
    <w:rsid w:val="0012484A"/>
    <w:rsid w:val="0012614D"/>
    <w:rsid w:val="00136056"/>
    <w:rsid w:val="00144176"/>
    <w:rsid w:val="00161048"/>
    <w:rsid w:val="001614AA"/>
    <w:rsid w:val="00164F3A"/>
    <w:rsid w:val="00172F58"/>
    <w:rsid w:val="00176E94"/>
    <w:rsid w:val="00193796"/>
    <w:rsid w:val="001B5C24"/>
    <w:rsid w:val="001B6D43"/>
    <w:rsid w:val="001C053B"/>
    <w:rsid w:val="001D33CC"/>
    <w:rsid w:val="001D4A4C"/>
    <w:rsid w:val="001E2C07"/>
    <w:rsid w:val="001E3001"/>
    <w:rsid w:val="001E7BF7"/>
    <w:rsid w:val="00201483"/>
    <w:rsid w:val="00205A43"/>
    <w:rsid w:val="00211FBF"/>
    <w:rsid w:val="002125ED"/>
    <w:rsid w:val="002153C1"/>
    <w:rsid w:val="00220D6A"/>
    <w:rsid w:val="00241D5A"/>
    <w:rsid w:val="00250E49"/>
    <w:rsid w:val="002659FD"/>
    <w:rsid w:val="002747B7"/>
    <w:rsid w:val="0028578A"/>
    <w:rsid w:val="00290F42"/>
    <w:rsid w:val="002C099F"/>
    <w:rsid w:val="002D2EAE"/>
    <w:rsid w:val="002E7034"/>
    <w:rsid w:val="003026E0"/>
    <w:rsid w:val="003077BF"/>
    <w:rsid w:val="00315B5E"/>
    <w:rsid w:val="00315E47"/>
    <w:rsid w:val="00331F97"/>
    <w:rsid w:val="003478E4"/>
    <w:rsid w:val="00351C43"/>
    <w:rsid w:val="0037285C"/>
    <w:rsid w:val="003739F4"/>
    <w:rsid w:val="00380093"/>
    <w:rsid w:val="003824D5"/>
    <w:rsid w:val="003921BE"/>
    <w:rsid w:val="003950CE"/>
    <w:rsid w:val="003A0D81"/>
    <w:rsid w:val="003B2B0B"/>
    <w:rsid w:val="003E1B2C"/>
    <w:rsid w:val="003E6B86"/>
    <w:rsid w:val="003F364E"/>
    <w:rsid w:val="003F3BAF"/>
    <w:rsid w:val="0040687A"/>
    <w:rsid w:val="0041247A"/>
    <w:rsid w:val="004204B8"/>
    <w:rsid w:val="00434293"/>
    <w:rsid w:val="004408B9"/>
    <w:rsid w:val="00444B9E"/>
    <w:rsid w:val="00455EA5"/>
    <w:rsid w:val="00480A37"/>
    <w:rsid w:val="0048535A"/>
    <w:rsid w:val="00485896"/>
    <w:rsid w:val="00490268"/>
    <w:rsid w:val="004A0B3F"/>
    <w:rsid w:val="004A1EFC"/>
    <w:rsid w:val="004C4CFF"/>
    <w:rsid w:val="004D0580"/>
    <w:rsid w:val="004E1373"/>
    <w:rsid w:val="004E79CE"/>
    <w:rsid w:val="004F13E3"/>
    <w:rsid w:val="00501E18"/>
    <w:rsid w:val="00502DB1"/>
    <w:rsid w:val="005146B1"/>
    <w:rsid w:val="00516533"/>
    <w:rsid w:val="00530A00"/>
    <w:rsid w:val="00542D61"/>
    <w:rsid w:val="00545F87"/>
    <w:rsid w:val="005461E6"/>
    <w:rsid w:val="00553749"/>
    <w:rsid w:val="005538E7"/>
    <w:rsid w:val="0055634D"/>
    <w:rsid w:val="00562D66"/>
    <w:rsid w:val="00565EF2"/>
    <w:rsid w:val="00581A51"/>
    <w:rsid w:val="005871D8"/>
    <w:rsid w:val="0059261E"/>
    <w:rsid w:val="00595F84"/>
    <w:rsid w:val="005A06EF"/>
    <w:rsid w:val="005B7E86"/>
    <w:rsid w:val="005C3749"/>
    <w:rsid w:val="005C37B6"/>
    <w:rsid w:val="005D028D"/>
    <w:rsid w:val="005D348E"/>
    <w:rsid w:val="005D3FC5"/>
    <w:rsid w:val="005D4BF2"/>
    <w:rsid w:val="005D792B"/>
    <w:rsid w:val="005E5C91"/>
    <w:rsid w:val="005F24A6"/>
    <w:rsid w:val="005F7453"/>
    <w:rsid w:val="0062538F"/>
    <w:rsid w:val="00637155"/>
    <w:rsid w:val="00647AA6"/>
    <w:rsid w:val="00650C39"/>
    <w:rsid w:val="006577A1"/>
    <w:rsid w:val="00670A70"/>
    <w:rsid w:val="00674030"/>
    <w:rsid w:val="00684CF1"/>
    <w:rsid w:val="006937B9"/>
    <w:rsid w:val="006A34F8"/>
    <w:rsid w:val="006A3684"/>
    <w:rsid w:val="006B33A0"/>
    <w:rsid w:val="006C0297"/>
    <w:rsid w:val="006C23A4"/>
    <w:rsid w:val="006C4134"/>
    <w:rsid w:val="006D319A"/>
    <w:rsid w:val="006E5B1E"/>
    <w:rsid w:val="006F0A9E"/>
    <w:rsid w:val="006F6456"/>
    <w:rsid w:val="0070634E"/>
    <w:rsid w:val="0071025D"/>
    <w:rsid w:val="00712EA6"/>
    <w:rsid w:val="0071506F"/>
    <w:rsid w:val="00715DD9"/>
    <w:rsid w:val="00722F7E"/>
    <w:rsid w:val="007272EC"/>
    <w:rsid w:val="0073450C"/>
    <w:rsid w:val="00752183"/>
    <w:rsid w:val="007658E3"/>
    <w:rsid w:val="007662D8"/>
    <w:rsid w:val="007707ED"/>
    <w:rsid w:val="00771EDB"/>
    <w:rsid w:val="00795989"/>
    <w:rsid w:val="007B033A"/>
    <w:rsid w:val="007B5E73"/>
    <w:rsid w:val="007E4936"/>
    <w:rsid w:val="008331AF"/>
    <w:rsid w:val="008336F7"/>
    <w:rsid w:val="008348A2"/>
    <w:rsid w:val="00834BDA"/>
    <w:rsid w:val="00837721"/>
    <w:rsid w:val="00840E66"/>
    <w:rsid w:val="00852559"/>
    <w:rsid w:val="008646C5"/>
    <w:rsid w:val="008656EF"/>
    <w:rsid w:val="00866362"/>
    <w:rsid w:val="008968F1"/>
    <w:rsid w:val="008A08DE"/>
    <w:rsid w:val="008C47F6"/>
    <w:rsid w:val="008C6271"/>
    <w:rsid w:val="008C792F"/>
    <w:rsid w:val="008C7C2E"/>
    <w:rsid w:val="008C7F81"/>
    <w:rsid w:val="008F3137"/>
    <w:rsid w:val="008F6D5A"/>
    <w:rsid w:val="00902E68"/>
    <w:rsid w:val="00903674"/>
    <w:rsid w:val="009156EA"/>
    <w:rsid w:val="00915913"/>
    <w:rsid w:val="00920457"/>
    <w:rsid w:val="009311A0"/>
    <w:rsid w:val="00931975"/>
    <w:rsid w:val="00940428"/>
    <w:rsid w:val="009509F2"/>
    <w:rsid w:val="009606BC"/>
    <w:rsid w:val="0096577D"/>
    <w:rsid w:val="00970890"/>
    <w:rsid w:val="009772B1"/>
    <w:rsid w:val="00984219"/>
    <w:rsid w:val="00990E20"/>
    <w:rsid w:val="0099304F"/>
    <w:rsid w:val="00993282"/>
    <w:rsid w:val="009C132A"/>
    <w:rsid w:val="009C182A"/>
    <w:rsid w:val="009C21B5"/>
    <w:rsid w:val="009E0C2B"/>
    <w:rsid w:val="009E14E4"/>
    <w:rsid w:val="00A013E3"/>
    <w:rsid w:val="00A11F17"/>
    <w:rsid w:val="00A26187"/>
    <w:rsid w:val="00A56D7E"/>
    <w:rsid w:val="00A604AC"/>
    <w:rsid w:val="00A704DB"/>
    <w:rsid w:val="00A77143"/>
    <w:rsid w:val="00A80A81"/>
    <w:rsid w:val="00A82DBC"/>
    <w:rsid w:val="00A83530"/>
    <w:rsid w:val="00A86771"/>
    <w:rsid w:val="00A95AB5"/>
    <w:rsid w:val="00AA5D8C"/>
    <w:rsid w:val="00AC20F2"/>
    <w:rsid w:val="00AD1E57"/>
    <w:rsid w:val="00AD38F9"/>
    <w:rsid w:val="00AE6401"/>
    <w:rsid w:val="00AF07AF"/>
    <w:rsid w:val="00B06CB1"/>
    <w:rsid w:val="00B17771"/>
    <w:rsid w:val="00B34D81"/>
    <w:rsid w:val="00B35139"/>
    <w:rsid w:val="00B42F8E"/>
    <w:rsid w:val="00B474B8"/>
    <w:rsid w:val="00B50BAD"/>
    <w:rsid w:val="00B6069F"/>
    <w:rsid w:val="00B701AB"/>
    <w:rsid w:val="00B74E84"/>
    <w:rsid w:val="00B83F2C"/>
    <w:rsid w:val="00B96367"/>
    <w:rsid w:val="00BC0049"/>
    <w:rsid w:val="00BE367C"/>
    <w:rsid w:val="00BE3DB3"/>
    <w:rsid w:val="00BE3FC6"/>
    <w:rsid w:val="00BF46AE"/>
    <w:rsid w:val="00C02D29"/>
    <w:rsid w:val="00C22AF6"/>
    <w:rsid w:val="00C22C27"/>
    <w:rsid w:val="00C34096"/>
    <w:rsid w:val="00C53721"/>
    <w:rsid w:val="00C63C98"/>
    <w:rsid w:val="00C80AFC"/>
    <w:rsid w:val="00CA3AB0"/>
    <w:rsid w:val="00CA3F9A"/>
    <w:rsid w:val="00CB1AAA"/>
    <w:rsid w:val="00CB3A1E"/>
    <w:rsid w:val="00CB4946"/>
    <w:rsid w:val="00CC0125"/>
    <w:rsid w:val="00CC7A09"/>
    <w:rsid w:val="00CF67C9"/>
    <w:rsid w:val="00CF6B2F"/>
    <w:rsid w:val="00D120D6"/>
    <w:rsid w:val="00D140DB"/>
    <w:rsid w:val="00D23EB9"/>
    <w:rsid w:val="00D30815"/>
    <w:rsid w:val="00D30BC8"/>
    <w:rsid w:val="00D619BF"/>
    <w:rsid w:val="00D72D18"/>
    <w:rsid w:val="00D84A7A"/>
    <w:rsid w:val="00D86A52"/>
    <w:rsid w:val="00DA288A"/>
    <w:rsid w:val="00DB34C4"/>
    <w:rsid w:val="00DC60ED"/>
    <w:rsid w:val="00DD13B8"/>
    <w:rsid w:val="00DE261A"/>
    <w:rsid w:val="00DE5480"/>
    <w:rsid w:val="00E03B5F"/>
    <w:rsid w:val="00E04A68"/>
    <w:rsid w:val="00E04BB4"/>
    <w:rsid w:val="00E06E79"/>
    <w:rsid w:val="00E102C8"/>
    <w:rsid w:val="00E10A45"/>
    <w:rsid w:val="00E2493E"/>
    <w:rsid w:val="00E2523A"/>
    <w:rsid w:val="00E31AD2"/>
    <w:rsid w:val="00E8032B"/>
    <w:rsid w:val="00E921A6"/>
    <w:rsid w:val="00EA290B"/>
    <w:rsid w:val="00EA7D26"/>
    <w:rsid w:val="00EB5427"/>
    <w:rsid w:val="00EC7655"/>
    <w:rsid w:val="00ED6224"/>
    <w:rsid w:val="00EE6F25"/>
    <w:rsid w:val="00EF3F8D"/>
    <w:rsid w:val="00F01968"/>
    <w:rsid w:val="00F21467"/>
    <w:rsid w:val="00F43CF5"/>
    <w:rsid w:val="00F500BD"/>
    <w:rsid w:val="00F63321"/>
    <w:rsid w:val="00F7373A"/>
    <w:rsid w:val="00FC04FF"/>
    <w:rsid w:val="00FD1F0B"/>
    <w:rsid w:val="00FE3A55"/>
    <w:rsid w:val="00FE43EA"/>
    <w:rsid w:val="00FF0691"/>
    <w:rsid w:val="00FF0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F8D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F3F8D"/>
  </w:style>
  <w:style w:type="character" w:customStyle="1" w:styleId="WW-Absatz-Standardschriftart">
    <w:name w:val="WW-Absatz-Standardschriftart"/>
    <w:rsid w:val="00EF3F8D"/>
  </w:style>
  <w:style w:type="character" w:customStyle="1" w:styleId="WW-Absatz-Standardschriftart1">
    <w:name w:val="WW-Absatz-Standardschriftart1"/>
    <w:rsid w:val="00EF3F8D"/>
  </w:style>
  <w:style w:type="character" w:customStyle="1" w:styleId="WW-Absatz-Standardschriftart11">
    <w:name w:val="WW-Absatz-Standardschriftart11"/>
    <w:rsid w:val="00EF3F8D"/>
  </w:style>
  <w:style w:type="character" w:customStyle="1" w:styleId="WW-Absatz-Standardschriftart111">
    <w:name w:val="WW-Absatz-Standardschriftart111"/>
    <w:rsid w:val="00EF3F8D"/>
  </w:style>
  <w:style w:type="paragraph" w:customStyle="1" w:styleId="Heading">
    <w:name w:val="Heading"/>
    <w:basedOn w:val="Normal"/>
    <w:next w:val="BodyText"/>
    <w:rsid w:val="00EF3F8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EF3F8D"/>
    <w:pPr>
      <w:spacing w:after="120"/>
    </w:pPr>
  </w:style>
  <w:style w:type="paragraph" w:styleId="List">
    <w:name w:val="List"/>
    <w:basedOn w:val="BodyText"/>
    <w:rsid w:val="00EF3F8D"/>
    <w:rPr>
      <w:rFonts w:cs="Tahoma"/>
    </w:rPr>
  </w:style>
  <w:style w:type="paragraph" w:styleId="Caption">
    <w:name w:val="caption"/>
    <w:basedOn w:val="Normal"/>
    <w:qFormat/>
    <w:rsid w:val="00EF3F8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EF3F8D"/>
    <w:pPr>
      <w:suppressLineNumbers/>
    </w:pPr>
    <w:rPr>
      <w:rFonts w:cs="Tahoma"/>
    </w:rPr>
  </w:style>
  <w:style w:type="paragraph" w:styleId="Header">
    <w:name w:val="header"/>
    <w:basedOn w:val="Normal"/>
    <w:rsid w:val="00063A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63A8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51C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1C43"/>
    <w:rPr>
      <w:rFonts w:ascii="Tahoma" w:hAnsi="Tahoma" w:cs="Tahoma"/>
      <w:sz w:val="16"/>
      <w:szCs w:val="16"/>
      <w:lang w:eastAsia="ar-SA"/>
    </w:rPr>
  </w:style>
  <w:style w:type="table" w:styleId="TableGrid">
    <w:name w:val="Table Grid"/>
    <w:basedOn w:val="TableNormal"/>
    <w:rsid w:val="00B06C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52559"/>
    <w:pPr>
      <w:ind w:left="720"/>
      <w:contextualSpacing/>
      <w:jc w:val="both"/>
    </w:pPr>
  </w:style>
  <w:style w:type="paragraph" w:styleId="NormalWeb">
    <w:name w:val="Normal (Web)"/>
    <w:basedOn w:val="Normal"/>
    <w:uiPriority w:val="99"/>
    <w:unhideWhenUsed/>
    <w:rsid w:val="00AE6401"/>
    <w:pPr>
      <w:suppressAutoHyphens w:val="0"/>
      <w:spacing w:before="100" w:beforeAutospacing="1" w:after="100" w:afterAutospacing="1"/>
    </w:pPr>
    <w:rPr>
      <w:rFonts w:eastAsiaTheme="minorEastAs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EDE13-0315-4F1C-A2EC-B6D672CBF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22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KETERANGAN</vt:lpstr>
    </vt:vector>
  </TitlesOfParts>
  <Company>Server</Company>
  <LinksUpToDate>false</LinksUpToDate>
  <CharactersWithSpaces>22204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KETERANGAN</dc:title>
  <dc:creator>admin01</dc:creator>
  <cp:lastModifiedBy>Computer</cp:lastModifiedBy>
  <cp:revision>12</cp:revision>
  <cp:lastPrinted>2013-09-27T03:41:00Z</cp:lastPrinted>
  <dcterms:created xsi:type="dcterms:W3CDTF">2014-10-02T08:26:00Z</dcterms:created>
  <dcterms:modified xsi:type="dcterms:W3CDTF">2014-10-02T13:56:00Z</dcterms:modified>
</cp:coreProperties>
</file>